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9D8328B" w14:textId="77777777" w:rsidR="00E05C08" w:rsidRDefault="00E05C08" w:rsidP="00E05C08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p w14:paraId="4617ADA0" w14:textId="77777777" w:rsidR="00E05C08" w:rsidRDefault="00E05C08"/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373AD2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CB6A2" w14:textId="3D39C2F1" w:rsidR="00041381" w:rsidRPr="003D2A90" w:rsidRDefault="00041381" w:rsidP="00041381">
            <w:pPr>
              <w:rPr>
                <w:b/>
              </w:rPr>
            </w:pPr>
            <w:r w:rsidRPr="003D2A90">
              <w:rPr>
                <w:b/>
              </w:rPr>
              <w:t>WYDZIAŁ</w:t>
            </w:r>
            <w:r w:rsidR="002C4A38" w:rsidRPr="003D2A90">
              <w:rPr>
                <w:b/>
              </w:rPr>
              <w:t xml:space="preserve"> </w:t>
            </w:r>
            <w:r w:rsidR="003D2A90" w:rsidRPr="003D2A90">
              <w:rPr>
                <w:b/>
              </w:rPr>
              <w:t>ZARZĄDZANIA</w:t>
            </w:r>
          </w:p>
          <w:p w14:paraId="06A720B9" w14:textId="77777777" w:rsidR="00986B18" w:rsidRDefault="00986B18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</w:p>
          <w:p w14:paraId="549F11B4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0EB37EFC" w14:textId="77777777" w:rsidR="001D5527" w:rsidRPr="001D5527" w:rsidRDefault="001D5527" w:rsidP="001D5527"/>
          <w:p w14:paraId="7576FE94" w14:textId="484FDD7A" w:rsidR="00A73274" w:rsidRDefault="005C16CA" w:rsidP="005C16CA">
            <w:pPr>
              <w:pStyle w:val="Nagwek2"/>
            </w:pPr>
            <w:r>
              <w:t xml:space="preserve">Nazwa </w:t>
            </w:r>
            <w:r w:rsidR="00D356F4">
              <w:t xml:space="preserve">przedmiotu </w:t>
            </w:r>
            <w:r>
              <w:t>w języku polskim</w:t>
            </w:r>
            <w:r w:rsidR="00986B18">
              <w:t>:</w:t>
            </w:r>
            <w:r>
              <w:t xml:space="preserve"> </w:t>
            </w:r>
            <w:r w:rsidR="00411F4E">
              <w:t xml:space="preserve">Nauka o </w:t>
            </w:r>
            <w:r w:rsidR="001D5527">
              <w:t>o</w:t>
            </w:r>
            <w:r w:rsidR="00411F4E">
              <w:t>rganizacji</w:t>
            </w:r>
          </w:p>
          <w:p w14:paraId="71116BF3" w14:textId="77777777" w:rsidR="005C16CA" w:rsidRPr="00D356F4" w:rsidRDefault="005C16CA" w:rsidP="005C16CA">
            <w:pPr>
              <w:pStyle w:val="Nagwek2"/>
            </w:pPr>
            <w:r>
              <w:t xml:space="preserve">Nazwa </w:t>
            </w:r>
            <w:r w:rsidR="00D356F4">
              <w:t xml:space="preserve">przedmiotu </w:t>
            </w:r>
            <w:r>
              <w:t>w języku angielskim</w:t>
            </w:r>
            <w:r w:rsidR="00986B18">
              <w:t>:</w:t>
            </w:r>
            <w:r>
              <w:t xml:space="preserve"> </w:t>
            </w:r>
            <w:r w:rsidR="00411F4E" w:rsidRPr="00D356F4">
              <w:t xml:space="preserve">Organizational Science </w:t>
            </w:r>
          </w:p>
          <w:p w14:paraId="4467309B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3D2A90">
              <w:t>ZARZĄDZANIE</w:t>
            </w:r>
            <w:r w:rsidR="009E431C">
              <w:t xml:space="preserve"> </w:t>
            </w:r>
          </w:p>
          <w:p w14:paraId="45C0705E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  <w:r w:rsidR="00511C93" w:rsidRPr="00511C93">
              <w:rPr>
                <w:color w:val="000000"/>
              </w:rPr>
              <w:t>Organizational Management (OM)</w:t>
            </w:r>
          </w:p>
          <w:p w14:paraId="02A3999F" w14:textId="711FA681" w:rsidR="00D552A5" w:rsidRDefault="00D356F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</w:t>
            </w:r>
            <w:r w:rsidR="00D552A5">
              <w:rPr>
                <w:b/>
                <w:bCs/>
              </w:rPr>
              <w:t>studiów:</w:t>
            </w:r>
            <w:r w:rsidR="001D5527">
              <w:rPr>
                <w:b/>
                <w:bCs/>
              </w:rPr>
              <w:t xml:space="preserve"> </w:t>
            </w:r>
            <w:r w:rsidR="00A73274">
              <w:rPr>
                <w:b/>
                <w:bCs/>
              </w:rPr>
              <w:t xml:space="preserve">I </w:t>
            </w:r>
            <w:r w:rsidR="00D552A5">
              <w:rPr>
                <w:b/>
                <w:bCs/>
              </w:rPr>
              <w:t xml:space="preserve">stopień, </w:t>
            </w:r>
            <w:r w:rsidR="003D5EAB">
              <w:rPr>
                <w:b/>
                <w:bCs/>
              </w:rPr>
              <w:t xml:space="preserve">forma </w:t>
            </w:r>
            <w:r w:rsidR="00D552A5">
              <w:rPr>
                <w:b/>
                <w:bCs/>
              </w:rPr>
              <w:t>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</w:p>
          <w:p w14:paraId="59492993" w14:textId="79F935A9" w:rsidR="00D552A5" w:rsidRDefault="001D552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2C4A38">
              <w:rPr>
                <w:b/>
                <w:bCs/>
              </w:rPr>
              <w:t xml:space="preserve">obowiązkowy </w:t>
            </w:r>
          </w:p>
          <w:p w14:paraId="66CCCAD0" w14:textId="0C3DD1CE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 w:rsidR="001D5527">
              <w:rPr>
                <w:b/>
                <w:bCs/>
              </w:rPr>
              <w:t xml:space="preserve">: </w:t>
            </w:r>
            <w:r w:rsidR="00BE1C55" w:rsidRPr="00BE1C55">
              <w:rPr>
                <w:b/>
                <w:bCs/>
                <w:lang w:eastAsia="pl-PL"/>
              </w:rPr>
              <w:t>W08ZZZ-SL8062</w:t>
            </w:r>
          </w:p>
          <w:p w14:paraId="598D794F" w14:textId="41B8B486" w:rsidR="009A3831" w:rsidRPr="00874AAA" w:rsidRDefault="001D5527" w:rsidP="001D552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>
              <w:rPr>
                <w:b/>
                <w:bCs/>
              </w:rPr>
              <w:t xml:space="preserve"> </w:t>
            </w:r>
            <w:r w:rsidR="00874AAA" w:rsidRPr="00592BDA">
              <w:rPr>
                <w:b/>
                <w:bCs/>
              </w:rPr>
              <w:t>NIE</w:t>
            </w:r>
          </w:p>
        </w:tc>
      </w:tr>
    </w:tbl>
    <w:p w14:paraId="27C7A39D" w14:textId="77777777" w:rsidR="003C37E7" w:rsidRDefault="003C37E7">
      <w:pPr>
        <w:rPr>
          <w:sz w:val="12"/>
          <w:szCs w:val="12"/>
        </w:rPr>
      </w:pPr>
    </w:p>
    <w:p w14:paraId="30DC9913" w14:textId="77777777" w:rsidR="005C16CA" w:rsidRDefault="005C16CA">
      <w:pPr>
        <w:rPr>
          <w:sz w:val="12"/>
          <w:szCs w:val="12"/>
        </w:rPr>
      </w:pPr>
    </w:p>
    <w:p w14:paraId="19E93BFB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170"/>
        <w:gridCol w:w="1255"/>
        <w:gridCol w:w="1426"/>
        <w:gridCol w:w="1226"/>
        <w:gridCol w:w="1303"/>
      </w:tblGrid>
      <w:tr w:rsidR="0096719C" w:rsidRPr="00390B75" w14:paraId="3B99A511" w14:textId="77777777" w:rsidTr="00513483">
        <w:tc>
          <w:tcPr>
            <w:tcW w:w="2680" w:type="dxa"/>
          </w:tcPr>
          <w:p w14:paraId="23AECA00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0388363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14:paraId="1B94E27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39C13D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26" w:type="dxa"/>
          </w:tcPr>
          <w:p w14:paraId="456FDF9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3" w:type="dxa"/>
          </w:tcPr>
          <w:p w14:paraId="6FE1918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E05C08" w:rsidRPr="00390B75" w14:paraId="0109A1F4" w14:textId="77777777" w:rsidTr="00513483">
        <w:tc>
          <w:tcPr>
            <w:tcW w:w="2680" w:type="dxa"/>
          </w:tcPr>
          <w:p w14:paraId="105E44BC" w14:textId="77777777" w:rsidR="00E05C08" w:rsidRPr="00390B75" w:rsidRDefault="00E05C08" w:rsidP="00E05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70" w:type="dxa"/>
          </w:tcPr>
          <w:p w14:paraId="0B7FA5AF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30</w:t>
            </w:r>
          </w:p>
        </w:tc>
        <w:tc>
          <w:tcPr>
            <w:tcW w:w="1255" w:type="dxa"/>
          </w:tcPr>
          <w:p w14:paraId="3B03E5B1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15</w:t>
            </w:r>
          </w:p>
        </w:tc>
        <w:tc>
          <w:tcPr>
            <w:tcW w:w="1426" w:type="dxa"/>
          </w:tcPr>
          <w:p w14:paraId="1F8F9D35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638EAEED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73D9AE89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5C08" w:rsidRPr="00390B75" w14:paraId="172B7048" w14:textId="77777777" w:rsidTr="00513483">
        <w:tc>
          <w:tcPr>
            <w:tcW w:w="2680" w:type="dxa"/>
          </w:tcPr>
          <w:p w14:paraId="6996BB92" w14:textId="77777777" w:rsidR="00E05C08" w:rsidRDefault="00E05C08" w:rsidP="00E05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70" w:type="dxa"/>
          </w:tcPr>
          <w:p w14:paraId="56A6B724" w14:textId="0E4DE02E" w:rsidR="00E05C08" w:rsidRPr="00B96481" w:rsidRDefault="00B96481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5</w:t>
            </w:r>
            <w:r w:rsidR="00E05C08" w:rsidRPr="00B96481">
              <w:rPr>
                <w:sz w:val="22"/>
                <w:szCs w:val="22"/>
              </w:rPr>
              <w:t>0</w:t>
            </w:r>
          </w:p>
        </w:tc>
        <w:tc>
          <w:tcPr>
            <w:tcW w:w="1255" w:type="dxa"/>
          </w:tcPr>
          <w:p w14:paraId="54CCC2FC" w14:textId="7F63C09F" w:rsidR="00E05C08" w:rsidRPr="00B96481" w:rsidRDefault="00F00AC4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426" w:type="dxa"/>
          </w:tcPr>
          <w:p w14:paraId="4E610E65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7C721227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3F2F5DBA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5C08" w:rsidRPr="00390B75" w14:paraId="450FA6FF" w14:textId="77777777" w:rsidTr="00513483">
        <w:tc>
          <w:tcPr>
            <w:tcW w:w="2680" w:type="dxa"/>
          </w:tcPr>
          <w:p w14:paraId="787F271C" w14:textId="77777777" w:rsidR="00E05C08" w:rsidRPr="00390B75" w:rsidRDefault="00E05C08" w:rsidP="00E05C08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70" w:type="dxa"/>
          </w:tcPr>
          <w:p w14:paraId="410C5CC6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Zaliczenie na ocenę</w:t>
            </w:r>
          </w:p>
        </w:tc>
        <w:tc>
          <w:tcPr>
            <w:tcW w:w="1255" w:type="dxa"/>
          </w:tcPr>
          <w:p w14:paraId="124FFEA9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Zaliczenie na ocenę</w:t>
            </w:r>
          </w:p>
        </w:tc>
        <w:tc>
          <w:tcPr>
            <w:tcW w:w="1426" w:type="dxa"/>
          </w:tcPr>
          <w:p w14:paraId="21E94DFF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0E61F6BF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5F43BF52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5C08" w:rsidRPr="00390B75" w14:paraId="12B5B666" w14:textId="77777777" w:rsidTr="00513483">
        <w:tc>
          <w:tcPr>
            <w:tcW w:w="2680" w:type="dxa"/>
          </w:tcPr>
          <w:p w14:paraId="0486684C" w14:textId="77777777" w:rsidR="00E05C08" w:rsidRPr="00390B75" w:rsidRDefault="00E05C08" w:rsidP="00E05C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70" w:type="dxa"/>
          </w:tcPr>
          <w:p w14:paraId="335BCF0D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14:paraId="6422FC56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-</w:t>
            </w:r>
          </w:p>
        </w:tc>
        <w:tc>
          <w:tcPr>
            <w:tcW w:w="1426" w:type="dxa"/>
          </w:tcPr>
          <w:p w14:paraId="2D376E8C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4298BBA3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786340B1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5C08" w:rsidRPr="00390B75" w14:paraId="5A710A85" w14:textId="77777777" w:rsidTr="00513483">
        <w:tc>
          <w:tcPr>
            <w:tcW w:w="2680" w:type="dxa"/>
          </w:tcPr>
          <w:p w14:paraId="60231057" w14:textId="77777777" w:rsidR="00E05C08" w:rsidRPr="00EB330B" w:rsidRDefault="00E05C08" w:rsidP="00E05C0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70" w:type="dxa"/>
          </w:tcPr>
          <w:p w14:paraId="3C36B6AB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2</w:t>
            </w:r>
          </w:p>
        </w:tc>
        <w:tc>
          <w:tcPr>
            <w:tcW w:w="1255" w:type="dxa"/>
          </w:tcPr>
          <w:p w14:paraId="1A0A8887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212464AF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0C37458D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3F73D9A3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05C08" w:rsidRPr="00390B75" w14:paraId="6CCD2C89" w14:textId="77777777" w:rsidTr="00513483">
        <w:tc>
          <w:tcPr>
            <w:tcW w:w="2680" w:type="dxa"/>
          </w:tcPr>
          <w:p w14:paraId="3DAD7505" w14:textId="77777777" w:rsidR="00E05C08" w:rsidRDefault="00E05C08" w:rsidP="00E05C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426F1F73" w14:textId="77777777" w:rsidR="00E05C08" w:rsidRPr="00EB330B" w:rsidRDefault="00E05C08" w:rsidP="00E05C0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70" w:type="dxa"/>
          </w:tcPr>
          <w:p w14:paraId="3C16686D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-</w:t>
            </w:r>
          </w:p>
        </w:tc>
        <w:tc>
          <w:tcPr>
            <w:tcW w:w="1255" w:type="dxa"/>
          </w:tcPr>
          <w:p w14:paraId="42B0FBC8" w14:textId="77777777" w:rsidR="00E05C08" w:rsidRPr="00B96481" w:rsidRDefault="00E05C08" w:rsidP="00E05C08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1</w:t>
            </w:r>
          </w:p>
        </w:tc>
        <w:tc>
          <w:tcPr>
            <w:tcW w:w="1426" w:type="dxa"/>
          </w:tcPr>
          <w:p w14:paraId="1AB80DDC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21F88179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558BBC8C" w14:textId="77777777" w:rsidR="00E05C08" w:rsidRPr="00390B75" w:rsidRDefault="00E05C08" w:rsidP="00E05C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13483" w:rsidRPr="00390B75" w14:paraId="6C07D2F0" w14:textId="77777777" w:rsidTr="00513483">
        <w:tc>
          <w:tcPr>
            <w:tcW w:w="2680" w:type="dxa"/>
          </w:tcPr>
          <w:p w14:paraId="16327045" w14:textId="77777777" w:rsidR="00513483" w:rsidRPr="00C35AC8" w:rsidRDefault="00513483" w:rsidP="0051348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14:paraId="2809BB25" w14:textId="0261B1E9" w:rsidR="00513483" w:rsidRPr="00B96481" w:rsidRDefault="00073A95" w:rsidP="00513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00AC4">
              <w:rPr>
                <w:sz w:val="22"/>
                <w:szCs w:val="22"/>
              </w:rPr>
              <w:t>.2</w:t>
            </w:r>
          </w:p>
        </w:tc>
        <w:tc>
          <w:tcPr>
            <w:tcW w:w="1255" w:type="dxa"/>
            <w:vAlign w:val="center"/>
          </w:tcPr>
          <w:p w14:paraId="185D3723" w14:textId="397A6BF7" w:rsidR="00513483" w:rsidRPr="00B96481" w:rsidRDefault="00513483" w:rsidP="00073A95">
            <w:pPr>
              <w:jc w:val="center"/>
              <w:rPr>
                <w:sz w:val="22"/>
                <w:szCs w:val="22"/>
              </w:rPr>
            </w:pPr>
            <w:r w:rsidRPr="00B96481">
              <w:rPr>
                <w:sz w:val="22"/>
                <w:szCs w:val="22"/>
              </w:rPr>
              <w:t>0</w:t>
            </w:r>
            <w:r w:rsidR="00F00AC4">
              <w:rPr>
                <w:sz w:val="22"/>
                <w:szCs w:val="22"/>
              </w:rPr>
              <w:t>.6</w:t>
            </w:r>
          </w:p>
        </w:tc>
        <w:tc>
          <w:tcPr>
            <w:tcW w:w="1426" w:type="dxa"/>
          </w:tcPr>
          <w:p w14:paraId="4B18F223" w14:textId="77777777" w:rsidR="00513483" w:rsidRPr="00390B75" w:rsidRDefault="00513483" w:rsidP="00513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6" w:type="dxa"/>
          </w:tcPr>
          <w:p w14:paraId="170DF9F1" w14:textId="77777777" w:rsidR="00513483" w:rsidRPr="00390B75" w:rsidRDefault="00513483" w:rsidP="00513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03" w:type="dxa"/>
          </w:tcPr>
          <w:p w14:paraId="0E3A4222" w14:textId="77777777" w:rsidR="00513483" w:rsidRPr="00390B75" w:rsidRDefault="00513483" w:rsidP="0051348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334310F" w14:textId="77777777" w:rsidR="0096719C" w:rsidRDefault="0096719C">
      <w:pPr>
        <w:rPr>
          <w:sz w:val="12"/>
          <w:szCs w:val="12"/>
        </w:rPr>
      </w:pPr>
    </w:p>
    <w:p w14:paraId="044AC746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43CB6C19" w14:textId="77777777" w:rsidR="005C16CA" w:rsidRDefault="005C16CA">
      <w:pPr>
        <w:rPr>
          <w:sz w:val="12"/>
          <w:szCs w:val="12"/>
        </w:rPr>
      </w:pPr>
    </w:p>
    <w:p w14:paraId="6DFED73B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0D8068A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3F362" w14:textId="77777777" w:rsidR="00866AA8" w:rsidRDefault="00D552A5" w:rsidP="00866AA8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2F03D6">
              <w:rPr>
                <w:b/>
                <w:bCs/>
                <w:sz w:val="22"/>
              </w:rPr>
              <w:t>WYMAGANIA WST</w:t>
            </w:r>
            <w:r w:rsidR="003F183E" w:rsidRPr="002F03D6">
              <w:rPr>
                <w:b/>
                <w:bCs/>
                <w:sz w:val="22"/>
              </w:rPr>
              <w:t>Ę</w:t>
            </w:r>
            <w:r w:rsidRPr="002F03D6">
              <w:rPr>
                <w:b/>
                <w:bCs/>
                <w:sz w:val="22"/>
              </w:rPr>
              <w:t xml:space="preserve">PNE W ZAKRESIE WIEDZY, UMIEJĘTNOŚCI I </w:t>
            </w:r>
            <w:r w:rsidR="00866AA8">
              <w:rPr>
                <w:b/>
                <w:bCs/>
                <w:sz w:val="22"/>
              </w:rPr>
              <w:t>KOMPETENCJI SPOŁECZNYCH</w:t>
            </w:r>
          </w:p>
          <w:p w14:paraId="14B747AF" w14:textId="77777777" w:rsidR="005C16CA" w:rsidRDefault="005C16CA" w:rsidP="00CA529A"/>
          <w:p w14:paraId="1AECE7AC" w14:textId="26CCE064" w:rsidR="002B5D32" w:rsidRDefault="002B5D32" w:rsidP="00CA529A">
            <w:r>
              <w:t>Brak</w:t>
            </w:r>
          </w:p>
        </w:tc>
      </w:tr>
    </w:tbl>
    <w:p w14:paraId="123ADCB5" w14:textId="77777777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7C4C16FE" w14:textId="77777777" w:rsidTr="008F0E02">
        <w:tc>
          <w:tcPr>
            <w:tcW w:w="9210" w:type="dxa"/>
          </w:tcPr>
          <w:p w14:paraId="7731B4A9" w14:textId="77777777" w:rsidR="008F0E02" w:rsidRDefault="008F0E02" w:rsidP="008F0E02">
            <w:pPr>
              <w:jc w:val="center"/>
              <w:rPr>
                <w:b/>
                <w:sz w:val="22"/>
                <w:szCs w:val="22"/>
              </w:rPr>
            </w:pPr>
            <w:r w:rsidRPr="00CA529A">
              <w:rPr>
                <w:b/>
                <w:sz w:val="22"/>
                <w:szCs w:val="22"/>
              </w:rPr>
              <w:t>CELE PRZEDMIOTU</w:t>
            </w:r>
          </w:p>
          <w:p w14:paraId="48ECBE57" w14:textId="77777777" w:rsidR="004E3333" w:rsidRPr="00CA529A" w:rsidRDefault="004E3333" w:rsidP="008F0E02">
            <w:pPr>
              <w:jc w:val="center"/>
              <w:rPr>
                <w:b/>
                <w:sz w:val="22"/>
                <w:szCs w:val="22"/>
              </w:rPr>
            </w:pPr>
          </w:p>
          <w:p w14:paraId="3D4EEEB1" w14:textId="77777777" w:rsidR="004E3333" w:rsidRDefault="004E3333" w:rsidP="004E3333">
            <w:pPr>
              <w:rPr>
                <w:szCs w:val="22"/>
              </w:rPr>
            </w:pPr>
            <w:r>
              <w:rPr>
                <w:szCs w:val="22"/>
              </w:rPr>
              <w:t xml:space="preserve">C1. </w:t>
            </w:r>
            <w:r w:rsidR="00D47566" w:rsidRPr="004E3333">
              <w:rPr>
                <w:szCs w:val="22"/>
              </w:rPr>
              <w:t>Zapewnienie</w:t>
            </w:r>
            <w:r>
              <w:rPr>
                <w:szCs w:val="22"/>
              </w:rPr>
              <w:t xml:space="preserve"> podstawowej wiedzy </w:t>
            </w:r>
            <w:r w:rsidRPr="004E3333">
              <w:rPr>
                <w:szCs w:val="22"/>
              </w:rPr>
              <w:t>odnośnie struktury i projektowania organizacji.</w:t>
            </w:r>
          </w:p>
          <w:p w14:paraId="1827C309" w14:textId="77777777" w:rsidR="004E3333" w:rsidRPr="004E3333" w:rsidRDefault="004E3333" w:rsidP="004E3333">
            <w:pPr>
              <w:rPr>
                <w:szCs w:val="22"/>
              </w:rPr>
            </w:pPr>
            <w:r>
              <w:rPr>
                <w:szCs w:val="22"/>
              </w:rPr>
              <w:t xml:space="preserve">C2. </w:t>
            </w:r>
            <w:r w:rsidRPr="004E3333">
              <w:rPr>
                <w:szCs w:val="22"/>
              </w:rPr>
              <w:t>Zapewnienie</w:t>
            </w:r>
            <w:r>
              <w:rPr>
                <w:szCs w:val="22"/>
              </w:rPr>
              <w:t xml:space="preserve"> podstawowej wiedzy </w:t>
            </w:r>
            <w:r w:rsidRPr="004E3333">
              <w:rPr>
                <w:szCs w:val="22"/>
              </w:rPr>
              <w:t xml:space="preserve">odnośnie </w:t>
            </w:r>
            <w:r>
              <w:rPr>
                <w:szCs w:val="22"/>
              </w:rPr>
              <w:t>kultury i aspektów społecznych funkcjonowania</w:t>
            </w:r>
            <w:r w:rsidRPr="004E3333">
              <w:rPr>
                <w:szCs w:val="22"/>
              </w:rPr>
              <w:t xml:space="preserve"> organizacji.</w:t>
            </w:r>
          </w:p>
          <w:p w14:paraId="4871F5BA" w14:textId="77777777" w:rsidR="004E3333" w:rsidRPr="004E3333" w:rsidRDefault="004E3333" w:rsidP="004E3333">
            <w:pPr>
              <w:rPr>
                <w:szCs w:val="22"/>
              </w:rPr>
            </w:pPr>
            <w:r>
              <w:rPr>
                <w:szCs w:val="22"/>
              </w:rPr>
              <w:t xml:space="preserve">C3. </w:t>
            </w:r>
            <w:r w:rsidRPr="004E3333">
              <w:rPr>
                <w:szCs w:val="22"/>
              </w:rPr>
              <w:t>Zapewnienie</w:t>
            </w:r>
            <w:r>
              <w:rPr>
                <w:szCs w:val="22"/>
              </w:rPr>
              <w:t xml:space="preserve"> podstawowej wiedzy </w:t>
            </w:r>
            <w:r w:rsidRPr="004E3333">
              <w:rPr>
                <w:szCs w:val="22"/>
              </w:rPr>
              <w:t xml:space="preserve">odnośnie </w:t>
            </w:r>
            <w:r>
              <w:rPr>
                <w:szCs w:val="22"/>
              </w:rPr>
              <w:t>strategii i rozwoju</w:t>
            </w:r>
            <w:r w:rsidRPr="004E3333">
              <w:rPr>
                <w:szCs w:val="22"/>
              </w:rPr>
              <w:t xml:space="preserve"> organizacji.</w:t>
            </w:r>
          </w:p>
          <w:p w14:paraId="56ECC905" w14:textId="77777777" w:rsidR="004E3333" w:rsidRPr="004E3333" w:rsidRDefault="004E3333" w:rsidP="004E3333">
            <w:pPr>
              <w:rPr>
                <w:szCs w:val="22"/>
              </w:rPr>
            </w:pPr>
          </w:p>
          <w:p w14:paraId="54E8A699" w14:textId="77777777" w:rsidR="004E3333" w:rsidRPr="004E3333" w:rsidRDefault="004E3333" w:rsidP="004E3333">
            <w:pPr>
              <w:rPr>
                <w:sz w:val="22"/>
                <w:szCs w:val="22"/>
              </w:rPr>
            </w:pPr>
          </w:p>
        </w:tc>
      </w:tr>
    </w:tbl>
    <w:p w14:paraId="0E1AFF32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324A3A" w:rsidRPr="00027438" w14:paraId="5F0A461E" w14:textId="77777777" w:rsidTr="001E6F02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CA73" w14:textId="77777777" w:rsidR="00324A3A" w:rsidRPr="007102D5" w:rsidRDefault="00324A3A" w:rsidP="007E25AB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Cs w:val="22"/>
              </w:rPr>
            </w:pPr>
            <w:r w:rsidRPr="007102D5">
              <w:rPr>
                <w:szCs w:val="22"/>
              </w:rPr>
              <w:lastRenderedPageBreak/>
              <w:t xml:space="preserve">PRZEDMIOTOWE EFEKTY </w:t>
            </w:r>
            <w:r w:rsidR="00103E44">
              <w:rPr>
                <w:szCs w:val="22"/>
              </w:rPr>
              <w:t>UCZENIA SIĘ</w:t>
            </w:r>
          </w:p>
          <w:p w14:paraId="31AF7AD7" w14:textId="77777777" w:rsidR="004E3333" w:rsidRPr="00073A95" w:rsidRDefault="004E3333" w:rsidP="004E3333">
            <w:pPr>
              <w:tabs>
                <w:tab w:val="left" w:pos="719"/>
              </w:tabs>
              <w:ind w:left="719" w:hanging="719"/>
              <w:rPr>
                <w:szCs w:val="22"/>
              </w:rPr>
            </w:pPr>
            <w:r w:rsidRPr="00073A95">
              <w:rPr>
                <w:szCs w:val="22"/>
              </w:rPr>
              <w:t>Z zakresu wiedzy:</w:t>
            </w:r>
          </w:p>
          <w:p w14:paraId="34085483" w14:textId="6417FCCC" w:rsidR="004E3333" w:rsidRPr="00073A95" w:rsidRDefault="004E3333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</w:t>
            </w:r>
            <w:r w:rsidR="002B5D32" w:rsidRPr="00073A95">
              <w:rPr>
                <w:szCs w:val="22"/>
              </w:rPr>
              <w:t>U_</w:t>
            </w:r>
            <w:r w:rsidRPr="00073A95">
              <w:rPr>
                <w:szCs w:val="22"/>
              </w:rPr>
              <w:t xml:space="preserve">W01 – ma podstawową wiedzę o rodzajach organizacji </w:t>
            </w:r>
          </w:p>
          <w:p w14:paraId="3E9EE73A" w14:textId="074A1B9E" w:rsidR="004E3333" w:rsidRPr="00073A95" w:rsidRDefault="004E3333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</w:t>
            </w:r>
            <w:r w:rsidR="002B5D32" w:rsidRPr="00073A95">
              <w:rPr>
                <w:szCs w:val="22"/>
              </w:rPr>
              <w:t>U_</w:t>
            </w:r>
            <w:r w:rsidRPr="00073A95">
              <w:rPr>
                <w:szCs w:val="22"/>
              </w:rPr>
              <w:t>W02 – wyjaśnia i ilustruje wpływ oddziaływania otoczenia na działalność organizacji</w:t>
            </w:r>
          </w:p>
          <w:p w14:paraId="71197A67" w14:textId="41123964" w:rsidR="004E3333" w:rsidRPr="00073A95" w:rsidRDefault="004E3333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</w:t>
            </w:r>
            <w:r w:rsidR="002B5D32" w:rsidRPr="00073A95">
              <w:rPr>
                <w:szCs w:val="22"/>
              </w:rPr>
              <w:t>U_</w:t>
            </w:r>
            <w:r w:rsidRPr="00073A95">
              <w:rPr>
                <w:szCs w:val="22"/>
              </w:rPr>
              <w:t>W03 – ma podstawową wiedzę o projektowaniu i funkcjonowaniu organizacji,</w:t>
            </w:r>
          </w:p>
          <w:p w14:paraId="7979B58E" w14:textId="77777777" w:rsidR="004E3333" w:rsidRPr="00073A95" w:rsidRDefault="004E3333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Z zakresu umiejętności:</w:t>
            </w:r>
          </w:p>
          <w:p w14:paraId="4D36F768" w14:textId="574CEA83" w:rsidR="004E3333" w:rsidRPr="00073A95" w:rsidRDefault="002B5D32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PEU</w:t>
            </w:r>
            <w:r w:rsidR="004E3333" w:rsidRPr="00073A95">
              <w:rPr>
                <w:szCs w:val="22"/>
              </w:rPr>
              <w:t xml:space="preserve">_U01 – potrafi na poziomie podstawowym analizować i oceniać aspekty formowania </w:t>
            </w:r>
            <w:r w:rsidRPr="00073A95">
              <w:rPr>
                <w:szCs w:val="22"/>
              </w:rPr>
              <w:t>organizacji</w:t>
            </w:r>
            <w:r w:rsidR="004E3333" w:rsidRPr="00073A95">
              <w:rPr>
                <w:szCs w:val="22"/>
              </w:rPr>
              <w:t xml:space="preserve"> </w:t>
            </w:r>
          </w:p>
          <w:p w14:paraId="50BE1D22" w14:textId="096DCD54" w:rsidR="004E3333" w:rsidRPr="00073A95" w:rsidRDefault="002B5D32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PEU</w:t>
            </w:r>
            <w:r w:rsidR="004E3333" w:rsidRPr="00073A95">
              <w:rPr>
                <w:szCs w:val="22"/>
              </w:rPr>
              <w:t>_U02 – potrafi na poziomie podstawowym analizować i oceniać organizację jako system funkcji, procesów i projektów,</w:t>
            </w:r>
          </w:p>
          <w:p w14:paraId="28707EB7" w14:textId="2B9512A8" w:rsidR="004E3333" w:rsidRPr="00073A95" w:rsidRDefault="002B5D32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PEU</w:t>
            </w:r>
            <w:r w:rsidR="004E3333" w:rsidRPr="00073A95">
              <w:rPr>
                <w:szCs w:val="22"/>
              </w:rPr>
              <w:t>_U03 – potrafi identyfikować i analizować  etapy rozwoju organizacji,</w:t>
            </w:r>
          </w:p>
          <w:p w14:paraId="7EB9F264" w14:textId="77777777" w:rsidR="004E3333" w:rsidRPr="00073A95" w:rsidRDefault="004E3333" w:rsidP="004E3333">
            <w:pPr>
              <w:tabs>
                <w:tab w:val="left" w:pos="719"/>
              </w:tabs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Z zakresu kompetencji społecznych:</w:t>
            </w:r>
          </w:p>
          <w:p w14:paraId="3E94E435" w14:textId="7120C1A0" w:rsidR="004E3333" w:rsidRPr="004E3333" w:rsidRDefault="002B5D32" w:rsidP="004E3333">
            <w:pPr>
              <w:ind w:left="1144" w:hanging="1134"/>
              <w:rPr>
                <w:szCs w:val="22"/>
              </w:rPr>
            </w:pPr>
            <w:r w:rsidRPr="00073A95">
              <w:rPr>
                <w:szCs w:val="22"/>
              </w:rPr>
              <w:t>PEU</w:t>
            </w:r>
            <w:r w:rsidR="004E3333" w:rsidRPr="00073A95">
              <w:rPr>
                <w:szCs w:val="22"/>
              </w:rPr>
              <w:t>_K01 – ma świadomość konieczności</w:t>
            </w:r>
            <w:r w:rsidR="004E3333" w:rsidRPr="004E3333">
              <w:rPr>
                <w:szCs w:val="22"/>
              </w:rPr>
              <w:t xml:space="preserve"> rozwijania wiedzy i umiejętności zawodowych w zakresie nauk o organizacji i zarządzaniu</w:t>
            </w:r>
          </w:p>
          <w:p w14:paraId="7103A516" w14:textId="7DE05201" w:rsidR="004E3333" w:rsidRPr="004E3333" w:rsidRDefault="002B5D32" w:rsidP="004E3333">
            <w:pPr>
              <w:pStyle w:val="Stopka"/>
              <w:tabs>
                <w:tab w:val="clear" w:pos="4536"/>
                <w:tab w:val="clear" w:pos="9072"/>
              </w:tabs>
              <w:ind w:left="1144" w:hanging="1134"/>
              <w:rPr>
                <w:szCs w:val="22"/>
              </w:rPr>
            </w:pPr>
            <w:r>
              <w:rPr>
                <w:szCs w:val="22"/>
              </w:rPr>
              <w:t>PEU</w:t>
            </w:r>
            <w:r w:rsidR="004E3333" w:rsidRPr="004E3333">
              <w:rPr>
                <w:szCs w:val="22"/>
              </w:rPr>
              <w:t>_K02 – jest przygotowany do przekazywania, przekonywania i obrony własnych poglądów</w:t>
            </w:r>
          </w:p>
          <w:p w14:paraId="33E1230C" w14:textId="725CEBE6" w:rsidR="001E6F02" w:rsidRPr="00A76DD1" w:rsidRDefault="002B5D32" w:rsidP="004E3333">
            <w:r>
              <w:rPr>
                <w:szCs w:val="22"/>
              </w:rPr>
              <w:t>PEU</w:t>
            </w:r>
            <w:r w:rsidR="004E3333" w:rsidRPr="004E3333">
              <w:rPr>
                <w:szCs w:val="22"/>
              </w:rPr>
              <w:t>_K03 – ma świadomość, że praca menedżera wymaga przestrzegania określonych norm profesjonalnych i etycznych</w:t>
            </w:r>
          </w:p>
        </w:tc>
      </w:tr>
    </w:tbl>
    <w:p w14:paraId="2830E709" w14:textId="77777777" w:rsidR="00F02E58" w:rsidRDefault="00F02E58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3"/>
        <w:gridCol w:w="6680"/>
        <w:gridCol w:w="1477"/>
      </w:tblGrid>
      <w:tr w:rsidR="00D552A5" w14:paraId="0769672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BFA97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5A1762CD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A6CCAE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7320A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7102D5" w:rsidRPr="004E3333" w14:paraId="5D1D8699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364304" w14:textId="77777777" w:rsidR="007102D5" w:rsidRPr="004E3333" w:rsidRDefault="007102D5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5C38D" w14:textId="1CF9E15B" w:rsidR="007102D5" w:rsidRPr="004E3333" w:rsidRDefault="002B5D32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2B5D32">
              <w:rPr>
                <w:rFonts w:ascii="Times New Roman" w:hAnsi="Times New Roman"/>
                <w:sz w:val="24"/>
                <w:szCs w:val="24"/>
              </w:rPr>
              <w:t>Wprowadzenie do zajęć i zasady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BBC8E" w14:textId="77777777" w:rsidR="007102D5" w:rsidRPr="004E3333" w:rsidRDefault="007102D5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102D5" w:rsidRPr="004E3333" w14:paraId="4B9C2BAB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C194D1" w14:textId="77777777" w:rsidR="007102D5" w:rsidRPr="004E3333" w:rsidRDefault="007102D5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6EBB8" w14:textId="77777777" w:rsidR="007102D5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Organizacje i efektywność organizacyjna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DCADC" w14:textId="77777777" w:rsidR="007102D5" w:rsidRPr="004E3333" w:rsidRDefault="007102D5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09B32A0D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41F7B" w14:textId="77777777" w:rsidR="00202214" w:rsidRPr="004E3333" w:rsidRDefault="00202214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87BC9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Interesariusze, menedżerowie i etyka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C083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1B8DE7E6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0DAA3" w14:textId="77777777" w:rsidR="00202214" w:rsidRPr="004E3333" w:rsidRDefault="00202214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0759B" w14:textId="77777777" w:rsidR="00202214" w:rsidRPr="004E3333" w:rsidRDefault="004E3333" w:rsidP="00E416A7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Organizacje</w:t>
            </w:r>
            <w:r w:rsidRPr="004E3333">
              <w:rPr>
                <w:rFonts w:ascii="Times New Roman" w:hAnsi="Times New Roman"/>
                <w:sz w:val="24"/>
                <w:szCs w:val="24"/>
              </w:rPr>
              <w:t xml:space="preserve"> w zmieniającym się środowisku globalnym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A5B5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28F5B382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61F8C" w14:textId="77777777" w:rsidR="00202214" w:rsidRPr="004E3333" w:rsidRDefault="00202214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51227" w14:textId="77777777" w:rsidR="00202214" w:rsidRPr="004E3333" w:rsidRDefault="004E3333" w:rsidP="00E416A7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Podstawowe wyzwania związane z projektowaniem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64945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0A061D2C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45B17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Wy6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76B87" w14:textId="77777777" w:rsidR="00202214" w:rsidRPr="004E3333" w:rsidRDefault="004E3333" w:rsidP="009C40BB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Projektowanie struktury organizacyjnej: Władza i kontrola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502B7" w14:textId="77777777" w:rsidR="00202214" w:rsidRPr="004E3333" w:rsidRDefault="004E3333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147F74B6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9C9AC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Wy7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DA9729" w14:textId="77777777" w:rsidR="00202214" w:rsidRPr="004E3333" w:rsidRDefault="004E3333" w:rsidP="00E416A7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Projektowanie struktury organizacyjn</w:t>
            </w:r>
            <w:r>
              <w:rPr>
                <w:rFonts w:ascii="Times New Roman" w:hAnsi="Times New Roman"/>
                <w:sz w:val="24"/>
                <w:szCs w:val="24"/>
              </w:rPr>
              <w:t>ej: Specjalizacja i koordynacja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5EB44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7A537FE6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D17E5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Wy8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AABB9" w14:textId="77777777" w:rsidR="00202214" w:rsidRPr="004E3333" w:rsidRDefault="004E3333" w:rsidP="009C40BB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Tworzenie kultury organizacyjnej i zarządzanie nią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A91AE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06B3FC5F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E8387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Wy9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8BE50" w14:textId="77777777" w:rsidR="00202214" w:rsidRPr="004E3333" w:rsidRDefault="004E3333" w:rsidP="00E416A7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Projektowanie organizacji i strategia w zmieniającym się środowisku globalnym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9EF09" w14:textId="77777777" w:rsidR="00202214" w:rsidRPr="004E3333" w:rsidRDefault="004E3333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1B953197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582A8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Wy10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23F13" w14:textId="77777777" w:rsidR="00202214" w:rsidRPr="004E3333" w:rsidRDefault="004E3333" w:rsidP="00E416A7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Projektowanie </w:t>
            </w:r>
            <w:r w:rsidR="00037D93">
              <w:rPr>
                <w:rFonts w:ascii="Times New Roman" w:hAnsi="Times New Roman"/>
                <w:sz w:val="24"/>
                <w:szCs w:val="24"/>
              </w:rPr>
              <w:t>organizacji</w:t>
            </w:r>
            <w:r w:rsidRPr="004E3333">
              <w:rPr>
                <w:rFonts w:ascii="Times New Roman" w:hAnsi="Times New Roman"/>
                <w:sz w:val="24"/>
                <w:szCs w:val="24"/>
              </w:rPr>
              <w:t>, kompetencje i technologia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A7FCA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02214" w:rsidRPr="004E3333" w14:paraId="2EF98A51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C3317" w14:textId="77777777" w:rsidR="00202214" w:rsidRPr="004E3333" w:rsidRDefault="004E333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Wy11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0CCE7" w14:textId="77777777" w:rsidR="00202214" w:rsidRPr="004E3333" w:rsidRDefault="00513483" w:rsidP="002D037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513483">
              <w:rPr>
                <w:rFonts w:ascii="Times New Roman" w:hAnsi="Times New Roman"/>
                <w:sz w:val="24"/>
                <w:szCs w:val="24"/>
              </w:rPr>
              <w:t>Typy i formy zmian organizacyjnych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81B3" w14:textId="77777777" w:rsidR="00202214" w:rsidRPr="004E3333" w:rsidRDefault="00202214" w:rsidP="002D0370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3483" w:rsidRPr="004E3333" w14:paraId="030B3B28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C1A8C" w14:textId="77777777" w:rsidR="00513483" w:rsidRPr="004E3333" w:rsidRDefault="00513483" w:rsidP="00513483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Wy12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32D86" w14:textId="77777777" w:rsidR="00513483" w:rsidRPr="004E3333" w:rsidRDefault="00513483" w:rsidP="00513483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Transformacja organizacji</w:t>
            </w:r>
            <w:r w:rsidRPr="004E3333">
              <w:rPr>
                <w:rFonts w:ascii="Times New Roman" w:hAnsi="Times New Roman"/>
                <w:sz w:val="24"/>
                <w:szCs w:val="24"/>
              </w:rPr>
              <w:t>: Narodziny, wzrost, upadek i śmierć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3E27" w14:textId="77777777" w:rsidR="00513483" w:rsidRPr="004E3333" w:rsidRDefault="00513483" w:rsidP="00513483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3483" w:rsidRPr="004E3333" w14:paraId="6B1BA433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930F7" w14:textId="77777777" w:rsidR="00513483" w:rsidRPr="004E3333" w:rsidRDefault="00513483" w:rsidP="00513483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Wy13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85FDA" w14:textId="77777777" w:rsidR="00513483" w:rsidRPr="004E3333" w:rsidRDefault="00513483" w:rsidP="00513483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Podejmowanie decyzji, uczenie się i technologie informacyjne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22328" w14:textId="77777777" w:rsidR="00513483" w:rsidRPr="004E3333" w:rsidRDefault="00513483" w:rsidP="00513483">
            <w:pPr>
              <w:pStyle w:val="Zwykytek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3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13483" w:rsidRPr="004E3333" w14:paraId="50202EEE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71D4F" w14:textId="77777777" w:rsidR="00513483" w:rsidRPr="004E3333" w:rsidRDefault="00513483" w:rsidP="00513483">
            <w:pPr>
              <w:snapToGrid w:val="0"/>
              <w:spacing w:before="20" w:after="20"/>
              <w:rPr>
                <w:bCs/>
              </w:rPr>
            </w:pPr>
            <w:r w:rsidRPr="004E3333">
              <w:t>Wy14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C1F03" w14:textId="77777777" w:rsidR="00513483" w:rsidRPr="004E3333" w:rsidRDefault="00513483" w:rsidP="00513483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Zarządzanie konfliktem, władza i polityka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EA297" w14:textId="77777777" w:rsidR="00513483" w:rsidRPr="004E3333" w:rsidRDefault="00513483" w:rsidP="00513483">
            <w:pPr>
              <w:snapToGrid w:val="0"/>
              <w:spacing w:before="20" w:after="20"/>
              <w:jc w:val="center"/>
            </w:pPr>
            <w:r w:rsidRPr="004E3333">
              <w:t>2</w:t>
            </w:r>
          </w:p>
        </w:tc>
      </w:tr>
      <w:tr w:rsidR="00513483" w:rsidRPr="004E3333" w14:paraId="1F67EFEB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B54383" w14:textId="77777777" w:rsidR="00513483" w:rsidRPr="004E3333" w:rsidRDefault="00513483" w:rsidP="00513483">
            <w:pPr>
              <w:snapToGrid w:val="0"/>
              <w:spacing w:before="20" w:after="20"/>
              <w:rPr>
                <w:bCs/>
              </w:rPr>
            </w:pPr>
            <w:r w:rsidRPr="004E3333">
              <w:t>Wy15</w:t>
            </w: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BFDBD" w14:textId="77777777" w:rsidR="00513483" w:rsidRPr="004E3333" w:rsidRDefault="00513483" w:rsidP="00513483">
            <w:pPr>
              <w:snapToGrid w:val="0"/>
              <w:spacing w:before="20" w:after="20"/>
            </w:pPr>
            <w: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20CF5" w14:textId="77777777" w:rsidR="00513483" w:rsidRPr="004E3333" w:rsidRDefault="00513483" w:rsidP="00513483">
            <w:pPr>
              <w:snapToGrid w:val="0"/>
              <w:spacing w:before="20" w:after="20"/>
              <w:jc w:val="center"/>
            </w:pPr>
            <w:r w:rsidRPr="004E3333">
              <w:t>2</w:t>
            </w:r>
          </w:p>
        </w:tc>
      </w:tr>
      <w:tr w:rsidR="00513483" w:rsidRPr="00942A1B" w14:paraId="6B3FD0E9" w14:textId="77777777" w:rsidTr="00202214">
        <w:trPr>
          <w:trHeight w:val="20"/>
        </w:trPr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BC6D6" w14:textId="77777777" w:rsidR="00513483" w:rsidRPr="00942A1B" w:rsidRDefault="00513483" w:rsidP="00513483">
            <w:pPr>
              <w:snapToGrid w:val="0"/>
              <w:spacing w:before="20" w:after="2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6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7EFFC" w14:textId="77777777" w:rsidR="00513483" w:rsidRPr="00942A1B" w:rsidRDefault="00513483" w:rsidP="00513483">
            <w:pPr>
              <w:snapToGrid w:val="0"/>
              <w:spacing w:before="20" w:after="20"/>
              <w:rPr>
                <w:b/>
                <w:szCs w:val="23"/>
              </w:rPr>
            </w:pPr>
            <w:r w:rsidRPr="00942A1B">
              <w:rPr>
                <w:b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E7449" w14:textId="77777777" w:rsidR="00513483" w:rsidRPr="00942A1B" w:rsidRDefault="00513483" w:rsidP="00513483">
            <w:pPr>
              <w:snapToGrid w:val="0"/>
              <w:spacing w:before="20" w:after="20"/>
              <w:jc w:val="center"/>
              <w:rPr>
                <w:b/>
                <w:sz w:val="22"/>
              </w:rPr>
            </w:pPr>
            <w:r w:rsidRPr="00942A1B">
              <w:rPr>
                <w:b/>
                <w:sz w:val="22"/>
              </w:rPr>
              <w:t>30</w:t>
            </w:r>
          </w:p>
        </w:tc>
      </w:tr>
    </w:tbl>
    <w:p w14:paraId="0A3E63EC" w14:textId="77777777"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725FB" w:rsidRPr="00942A1B" w14:paraId="19A468D9" w14:textId="77777777" w:rsidTr="008E25E0">
        <w:tc>
          <w:tcPr>
            <w:tcW w:w="7763" w:type="dxa"/>
            <w:gridSpan w:val="2"/>
            <w:vAlign w:val="center"/>
          </w:tcPr>
          <w:p w14:paraId="168C1BB2" w14:textId="77777777" w:rsidR="002725FB" w:rsidRPr="009C40BB" w:rsidRDefault="002725FB" w:rsidP="008E25E0">
            <w:pPr>
              <w:jc w:val="center"/>
              <w:rPr>
                <w:b/>
              </w:rPr>
            </w:pPr>
            <w:r w:rsidRPr="009C40BB">
              <w:rPr>
                <w:b/>
              </w:rPr>
              <w:t xml:space="preserve">Forma zajęć </w:t>
            </w:r>
            <w:r w:rsidR="009C40BB" w:rsidRPr="009C40BB">
              <w:rPr>
                <w:b/>
              </w:rPr>
              <w:t>–</w:t>
            </w:r>
            <w:r w:rsidRPr="009C40BB">
              <w:rPr>
                <w:b/>
              </w:rPr>
              <w:t xml:space="preserve"> ćwiczenia</w:t>
            </w:r>
          </w:p>
        </w:tc>
        <w:tc>
          <w:tcPr>
            <w:tcW w:w="1447" w:type="dxa"/>
            <w:vAlign w:val="center"/>
          </w:tcPr>
          <w:p w14:paraId="180F2FAB" w14:textId="77777777" w:rsidR="002725FB" w:rsidRPr="009C40BB" w:rsidRDefault="002725FB" w:rsidP="008E25E0">
            <w:pPr>
              <w:jc w:val="center"/>
              <w:rPr>
                <w:b/>
                <w:sz w:val="20"/>
              </w:rPr>
            </w:pPr>
            <w:r w:rsidRPr="009C40BB">
              <w:rPr>
                <w:b/>
                <w:sz w:val="20"/>
              </w:rPr>
              <w:t>Liczba godzin</w:t>
            </w:r>
          </w:p>
        </w:tc>
      </w:tr>
      <w:tr w:rsidR="00802F5F" w:rsidRPr="009C40BB" w14:paraId="734CDDAD" w14:textId="77777777" w:rsidTr="001C7710">
        <w:trPr>
          <w:trHeight w:val="78"/>
        </w:trPr>
        <w:tc>
          <w:tcPr>
            <w:tcW w:w="817" w:type="dxa"/>
            <w:vAlign w:val="center"/>
          </w:tcPr>
          <w:p w14:paraId="53570960" w14:textId="77777777" w:rsidR="00802F5F" w:rsidRPr="009C40BB" w:rsidRDefault="00802F5F" w:rsidP="008E25E0">
            <w:r w:rsidRPr="009C40BB">
              <w:t>Ćw1</w:t>
            </w:r>
          </w:p>
        </w:tc>
        <w:tc>
          <w:tcPr>
            <w:tcW w:w="6946" w:type="dxa"/>
          </w:tcPr>
          <w:p w14:paraId="4D0F78B9" w14:textId="56A1E4DB" w:rsidR="00802F5F" w:rsidRPr="009C40BB" w:rsidRDefault="002B5D32" w:rsidP="001C7710">
            <w:r w:rsidRPr="002B5D32">
              <w:t>Wprowadzenie do zajęć i zasady zaliczenia</w:t>
            </w:r>
          </w:p>
        </w:tc>
        <w:tc>
          <w:tcPr>
            <w:tcW w:w="1447" w:type="dxa"/>
            <w:vAlign w:val="center"/>
          </w:tcPr>
          <w:p w14:paraId="65972AAB" w14:textId="77777777" w:rsidR="00802F5F" w:rsidRPr="009C40BB" w:rsidRDefault="00802F5F" w:rsidP="008E25E0">
            <w:pPr>
              <w:snapToGrid w:val="0"/>
              <w:spacing w:before="20" w:after="20"/>
              <w:jc w:val="center"/>
            </w:pPr>
            <w:r w:rsidRPr="009C40BB">
              <w:t>1</w:t>
            </w:r>
          </w:p>
        </w:tc>
      </w:tr>
      <w:tr w:rsidR="00802F5F" w:rsidRPr="009C40BB" w14:paraId="52145095" w14:textId="77777777" w:rsidTr="001C7710">
        <w:tc>
          <w:tcPr>
            <w:tcW w:w="817" w:type="dxa"/>
            <w:vAlign w:val="center"/>
          </w:tcPr>
          <w:p w14:paraId="66E123D7" w14:textId="77777777" w:rsidR="00802F5F" w:rsidRPr="009C40BB" w:rsidRDefault="00802F5F" w:rsidP="008E25E0">
            <w:r w:rsidRPr="009C40BB">
              <w:t>Ćw2</w:t>
            </w:r>
          </w:p>
        </w:tc>
        <w:tc>
          <w:tcPr>
            <w:tcW w:w="6946" w:type="dxa"/>
          </w:tcPr>
          <w:p w14:paraId="6628E1D2" w14:textId="77777777" w:rsidR="00802F5F" w:rsidRPr="009C40BB" w:rsidRDefault="00513483" w:rsidP="00513483">
            <w:pPr>
              <w:rPr>
                <w:lang w:eastAsia="en-US"/>
              </w:rPr>
            </w:pPr>
            <w:r w:rsidRPr="00513483">
              <w:rPr>
                <w:lang w:eastAsia="en-US"/>
              </w:rPr>
              <w:t xml:space="preserve">Współczesne </w:t>
            </w:r>
            <w:r>
              <w:rPr>
                <w:lang w:eastAsia="en-US"/>
              </w:rPr>
              <w:t>struktury organizacyjne</w:t>
            </w:r>
          </w:p>
        </w:tc>
        <w:tc>
          <w:tcPr>
            <w:tcW w:w="1447" w:type="dxa"/>
            <w:vAlign w:val="center"/>
          </w:tcPr>
          <w:p w14:paraId="496C12A6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25B95B08" w14:textId="77777777" w:rsidTr="001C7710">
        <w:tc>
          <w:tcPr>
            <w:tcW w:w="817" w:type="dxa"/>
            <w:vAlign w:val="center"/>
          </w:tcPr>
          <w:p w14:paraId="70643BA4" w14:textId="77777777" w:rsidR="00802F5F" w:rsidRPr="009C40BB" w:rsidRDefault="00802F5F" w:rsidP="008E25E0">
            <w:r w:rsidRPr="009C40BB">
              <w:t>Ćw3</w:t>
            </w:r>
          </w:p>
        </w:tc>
        <w:tc>
          <w:tcPr>
            <w:tcW w:w="6946" w:type="dxa"/>
          </w:tcPr>
          <w:p w14:paraId="505108C6" w14:textId="77777777" w:rsidR="00802F5F" w:rsidRPr="009C40BB" w:rsidRDefault="00513483" w:rsidP="001C7710">
            <w:pPr>
              <w:pStyle w:val="Zwykytekst"/>
              <w:rPr>
                <w:rFonts w:ascii="Times New Roman" w:hAnsi="Times New Roman"/>
                <w:sz w:val="24"/>
                <w:szCs w:val="24"/>
              </w:rPr>
            </w:pPr>
            <w:r w:rsidRPr="00513483">
              <w:rPr>
                <w:rFonts w:ascii="Times New Roman" w:hAnsi="Times New Roman"/>
                <w:sz w:val="24"/>
                <w:szCs w:val="24"/>
              </w:rPr>
              <w:t>Organizacja jako syst</w:t>
            </w:r>
            <w:r>
              <w:rPr>
                <w:rFonts w:ascii="Times New Roman" w:hAnsi="Times New Roman"/>
                <w:sz w:val="24"/>
                <w:szCs w:val="24"/>
              </w:rPr>
              <w:t>em funkcji, procesów i operacji</w:t>
            </w:r>
          </w:p>
        </w:tc>
        <w:tc>
          <w:tcPr>
            <w:tcW w:w="1447" w:type="dxa"/>
            <w:vAlign w:val="center"/>
          </w:tcPr>
          <w:p w14:paraId="4FCA7A0E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66C91D0A" w14:textId="77777777" w:rsidTr="001C7710">
        <w:tc>
          <w:tcPr>
            <w:tcW w:w="817" w:type="dxa"/>
            <w:vAlign w:val="center"/>
          </w:tcPr>
          <w:p w14:paraId="52E6039E" w14:textId="77777777" w:rsidR="00802F5F" w:rsidRPr="009C40BB" w:rsidRDefault="00802F5F" w:rsidP="008E25E0">
            <w:r w:rsidRPr="009C40BB">
              <w:t>Ćw4</w:t>
            </w:r>
          </w:p>
        </w:tc>
        <w:tc>
          <w:tcPr>
            <w:tcW w:w="6946" w:type="dxa"/>
          </w:tcPr>
          <w:p w14:paraId="5D25A9B3" w14:textId="77777777" w:rsidR="00802F5F" w:rsidRPr="009C40BB" w:rsidRDefault="00513483" w:rsidP="001C7710">
            <w:pPr>
              <w:rPr>
                <w:lang w:eastAsia="en-US"/>
              </w:rPr>
            </w:pPr>
            <w:r w:rsidRPr="00513483">
              <w:t>Analiza i ocena struktury organizacyjnej</w:t>
            </w:r>
          </w:p>
        </w:tc>
        <w:tc>
          <w:tcPr>
            <w:tcW w:w="1447" w:type="dxa"/>
            <w:vAlign w:val="center"/>
          </w:tcPr>
          <w:p w14:paraId="08EC280C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3628E3D6" w14:textId="77777777" w:rsidTr="001C7710">
        <w:tc>
          <w:tcPr>
            <w:tcW w:w="817" w:type="dxa"/>
            <w:vAlign w:val="center"/>
          </w:tcPr>
          <w:p w14:paraId="4C6BE9D0" w14:textId="77777777" w:rsidR="00802F5F" w:rsidRPr="009C40BB" w:rsidRDefault="00802F5F" w:rsidP="008E25E0">
            <w:r w:rsidRPr="009C40BB">
              <w:t>Ćw5</w:t>
            </w:r>
          </w:p>
        </w:tc>
        <w:tc>
          <w:tcPr>
            <w:tcW w:w="6946" w:type="dxa"/>
          </w:tcPr>
          <w:p w14:paraId="62F5C0F4" w14:textId="77777777" w:rsidR="00802F5F" w:rsidRPr="009C40BB" w:rsidRDefault="00513483" w:rsidP="001C7710">
            <w:r w:rsidRPr="00513483">
              <w:t>Analiza i ocena kultury organizacyjnej</w:t>
            </w:r>
          </w:p>
        </w:tc>
        <w:tc>
          <w:tcPr>
            <w:tcW w:w="1447" w:type="dxa"/>
            <w:vAlign w:val="center"/>
          </w:tcPr>
          <w:p w14:paraId="08F83C2B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432D4ACC" w14:textId="77777777" w:rsidTr="001C7710">
        <w:tc>
          <w:tcPr>
            <w:tcW w:w="817" w:type="dxa"/>
            <w:vAlign w:val="center"/>
          </w:tcPr>
          <w:p w14:paraId="59B954A5" w14:textId="77777777" w:rsidR="00802F5F" w:rsidRPr="009C40BB" w:rsidRDefault="00802F5F" w:rsidP="008E25E0">
            <w:r w:rsidRPr="009C40BB">
              <w:t>Ćw6</w:t>
            </w:r>
          </w:p>
        </w:tc>
        <w:tc>
          <w:tcPr>
            <w:tcW w:w="6946" w:type="dxa"/>
          </w:tcPr>
          <w:p w14:paraId="35F117DB" w14:textId="77777777" w:rsidR="00802F5F" w:rsidRPr="009C40BB" w:rsidRDefault="00513483" w:rsidP="001C7710">
            <w:r w:rsidRPr="00513483">
              <w:t>Analiza i ocena strategii organizacyjnej</w:t>
            </w:r>
          </w:p>
        </w:tc>
        <w:tc>
          <w:tcPr>
            <w:tcW w:w="1447" w:type="dxa"/>
            <w:vAlign w:val="center"/>
          </w:tcPr>
          <w:p w14:paraId="7D2D0532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10463B57" w14:textId="77777777" w:rsidTr="001C7710">
        <w:tc>
          <w:tcPr>
            <w:tcW w:w="817" w:type="dxa"/>
            <w:vAlign w:val="center"/>
          </w:tcPr>
          <w:p w14:paraId="3B9B42DC" w14:textId="77777777" w:rsidR="00802F5F" w:rsidRPr="009C40BB" w:rsidRDefault="00802F5F" w:rsidP="008E25E0">
            <w:r w:rsidRPr="009C40BB">
              <w:t>Ćw7</w:t>
            </w:r>
          </w:p>
        </w:tc>
        <w:tc>
          <w:tcPr>
            <w:tcW w:w="6946" w:type="dxa"/>
          </w:tcPr>
          <w:p w14:paraId="4E60C817" w14:textId="77777777" w:rsidR="00802F5F" w:rsidRPr="009C40BB" w:rsidRDefault="00513483" w:rsidP="001C7710">
            <w:r w:rsidRPr="00513483">
              <w:t>Podejmowanie decyzji i zmiana organizacyjna</w:t>
            </w:r>
          </w:p>
        </w:tc>
        <w:tc>
          <w:tcPr>
            <w:tcW w:w="1447" w:type="dxa"/>
            <w:vAlign w:val="center"/>
          </w:tcPr>
          <w:p w14:paraId="71E8EFD9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802F5F" w:rsidRPr="009C40BB" w14:paraId="2A31568A" w14:textId="77777777" w:rsidTr="001C7710">
        <w:tc>
          <w:tcPr>
            <w:tcW w:w="817" w:type="dxa"/>
            <w:vAlign w:val="center"/>
          </w:tcPr>
          <w:p w14:paraId="715F3478" w14:textId="77777777" w:rsidR="00802F5F" w:rsidRPr="009C40BB" w:rsidRDefault="00802F5F" w:rsidP="008E25E0">
            <w:r w:rsidRPr="009C40BB">
              <w:lastRenderedPageBreak/>
              <w:t>Ćw8</w:t>
            </w:r>
          </w:p>
        </w:tc>
        <w:tc>
          <w:tcPr>
            <w:tcW w:w="6946" w:type="dxa"/>
          </w:tcPr>
          <w:p w14:paraId="6C6CE4D0" w14:textId="77777777" w:rsidR="00802F5F" w:rsidRPr="009C40BB" w:rsidRDefault="00513483" w:rsidP="001C7710">
            <w:r>
              <w:t>Zarządzanie konfliktem, władza i polityka</w:t>
            </w:r>
          </w:p>
        </w:tc>
        <w:tc>
          <w:tcPr>
            <w:tcW w:w="1447" w:type="dxa"/>
            <w:vAlign w:val="center"/>
          </w:tcPr>
          <w:p w14:paraId="2892FE45" w14:textId="77777777" w:rsidR="00802F5F" w:rsidRPr="009C40BB" w:rsidRDefault="00802F5F" w:rsidP="008E25E0">
            <w:pPr>
              <w:jc w:val="center"/>
            </w:pPr>
            <w:r w:rsidRPr="009C40BB">
              <w:t>2</w:t>
            </w:r>
          </w:p>
        </w:tc>
      </w:tr>
      <w:tr w:rsidR="00224E89" w:rsidRPr="00942A1B" w14:paraId="5B224AB2" w14:textId="77777777" w:rsidTr="008E25E0">
        <w:tc>
          <w:tcPr>
            <w:tcW w:w="817" w:type="dxa"/>
          </w:tcPr>
          <w:p w14:paraId="41D1ABD2" w14:textId="77777777" w:rsidR="00224E89" w:rsidRPr="009C40BB" w:rsidRDefault="00224E89" w:rsidP="00065A05">
            <w:pPr>
              <w:rPr>
                <w:b/>
              </w:rPr>
            </w:pPr>
          </w:p>
        </w:tc>
        <w:tc>
          <w:tcPr>
            <w:tcW w:w="6946" w:type="dxa"/>
          </w:tcPr>
          <w:p w14:paraId="23B98044" w14:textId="77777777" w:rsidR="00224E89" w:rsidRPr="009C40BB" w:rsidRDefault="00224E89" w:rsidP="00D44BFF">
            <w:pPr>
              <w:snapToGrid w:val="0"/>
              <w:spacing w:before="20" w:after="20"/>
              <w:rPr>
                <w:b/>
              </w:rPr>
            </w:pPr>
            <w:r w:rsidRPr="009C40BB">
              <w:rPr>
                <w:b/>
              </w:rPr>
              <w:t>Suma godzin</w:t>
            </w:r>
          </w:p>
        </w:tc>
        <w:tc>
          <w:tcPr>
            <w:tcW w:w="1447" w:type="dxa"/>
            <w:vAlign w:val="center"/>
          </w:tcPr>
          <w:p w14:paraId="1E7A768A" w14:textId="77777777" w:rsidR="00224E89" w:rsidRPr="009C40BB" w:rsidRDefault="00802F5F" w:rsidP="008E25E0">
            <w:pPr>
              <w:snapToGrid w:val="0"/>
              <w:spacing w:before="20" w:after="20"/>
              <w:jc w:val="center"/>
              <w:rPr>
                <w:b/>
              </w:rPr>
            </w:pPr>
            <w:r w:rsidRPr="009C40BB">
              <w:rPr>
                <w:b/>
              </w:rPr>
              <w:t>15</w:t>
            </w:r>
          </w:p>
        </w:tc>
      </w:tr>
    </w:tbl>
    <w:p w14:paraId="4D988234" w14:textId="77777777" w:rsidR="002725FB" w:rsidRDefault="002725FB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91BC9" w14:paraId="053CB7A9" w14:textId="77777777" w:rsidTr="007E25AB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7E22C" w14:textId="77777777" w:rsidR="00591BC9" w:rsidRDefault="00591BC9" w:rsidP="007E25AB">
            <w:pPr>
              <w:pStyle w:val="Nagwek3"/>
              <w:snapToGrid w:val="0"/>
              <w:spacing w:before="60" w:after="20"/>
            </w:pPr>
            <w:r>
              <w:t>STOSOWANE NARZĘDZIA DYDAKTYCZNE</w:t>
            </w:r>
          </w:p>
        </w:tc>
      </w:tr>
      <w:tr w:rsidR="00591BC9" w14:paraId="325FEABB" w14:textId="77777777" w:rsidTr="007E25AB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E83AC" w14:textId="77777777" w:rsidR="00591BC9" w:rsidRPr="0082161E" w:rsidRDefault="00591BC9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 w:rsidRPr="0082161E">
              <w:rPr>
                <w:sz w:val="22"/>
                <w:szCs w:val="22"/>
              </w:rPr>
              <w:t xml:space="preserve">N1. Wykład tradycyjny z wykorzystaniem </w:t>
            </w:r>
            <w:r w:rsidR="005B647B" w:rsidRPr="0082161E">
              <w:rPr>
                <w:sz w:val="22"/>
                <w:szCs w:val="22"/>
              </w:rPr>
              <w:t>prezentacji multimedialnej</w:t>
            </w:r>
          </w:p>
          <w:p w14:paraId="15EE1695" w14:textId="77777777" w:rsidR="002072E6" w:rsidRPr="0082161E" w:rsidRDefault="00513483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</w:t>
            </w:r>
            <w:r w:rsidR="00F35E05" w:rsidRPr="0082161E">
              <w:rPr>
                <w:sz w:val="22"/>
                <w:szCs w:val="22"/>
              </w:rPr>
              <w:t xml:space="preserve">. </w:t>
            </w:r>
            <w:r w:rsidR="005B647B" w:rsidRPr="0082161E">
              <w:rPr>
                <w:sz w:val="22"/>
                <w:szCs w:val="22"/>
              </w:rPr>
              <w:t xml:space="preserve">Studia przypadków </w:t>
            </w:r>
            <w:r w:rsidR="002072E6" w:rsidRPr="0082161E">
              <w:rPr>
                <w:sz w:val="22"/>
                <w:szCs w:val="22"/>
              </w:rPr>
              <w:t xml:space="preserve"> </w:t>
            </w:r>
          </w:p>
          <w:p w14:paraId="69E51556" w14:textId="77777777" w:rsidR="005B647B" w:rsidRPr="0082161E" w:rsidRDefault="005B647B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 w:rsidRPr="0082161E">
              <w:rPr>
                <w:sz w:val="22"/>
                <w:szCs w:val="22"/>
              </w:rPr>
              <w:t>N</w:t>
            </w:r>
            <w:r w:rsidR="00513483">
              <w:rPr>
                <w:sz w:val="22"/>
                <w:szCs w:val="22"/>
              </w:rPr>
              <w:t>3</w:t>
            </w:r>
            <w:r w:rsidRPr="0082161E">
              <w:rPr>
                <w:sz w:val="22"/>
                <w:szCs w:val="22"/>
              </w:rPr>
              <w:t>. Dyskusja nad wybranymi problemami</w:t>
            </w:r>
          </w:p>
          <w:p w14:paraId="147081D3" w14:textId="77777777" w:rsidR="00F35E05" w:rsidRPr="0082161E" w:rsidRDefault="00F35E05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 w:rsidRPr="0082161E">
              <w:rPr>
                <w:sz w:val="22"/>
                <w:szCs w:val="22"/>
              </w:rPr>
              <w:t>N</w:t>
            </w:r>
            <w:r w:rsidR="00513483">
              <w:rPr>
                <w:sz w:val="22"/>
                <w:szCs w:val="22"/>
              </w:rPr>
              <w:t>4</w:t>
            </w:r>
            <w:r w:rsidRPr="0082161E">
              <w:rPr>
                <w:sz w:val="22"/>
                <w:szCs w:val="22"/>
              </w:rPr>
              <w:t xml:space="preserve">. </w:t>
            </w:r>
            <w:r w:rsidR="009626BE" w:rsidRPr="0082161E">
              <w:rPr>
                <w:sz w:val="22"/>
                <w:szCs w:val="22"/>
              </w:rPr>
              <w:t>S</w:t>
            </w:r>
            <w:r w:rsidRPr="0082161E">
              <w:rPr>
                <w:sz w:val="22"/>
                <w:szCs w:val="22"/>
              </w:rPr>
              <w:t xml:space="preserve">amodzielna analiza i ocena </w:t>
            </w:r>
            <w:r w:rsidR="003602B4" w:rsidRPr="0082161E">
              <w:rPr>
                <w:sz w:val="22"/>
                <w:szCs w:val="22"/>
              </w:rPr>
              <w:t xml:space="preserve">zadanych </w:t>
            </w:r>
            <w:r w:rsidRPr="0082161E">
              <w:rPr>
                <w:sz w:val="22"/>
                <w:szCs w:val="22"/>
              </w:rPr>
              <w:t>aspektów organizacji</w:t>
            </w:r>
          </w:p>
          <w:p w14:paraId="3B313F9D" w14:textId="77777777" w:rsidR="00F35E05" w:rsidRPr="0082161E" w:rsidRDefault="005B647B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 w:rsidRPr="0082161E">
              <w:rPr>
                <w:sz w:val="22"/>
                <w:szCs w:val="22"/>
              </w:rPr>
              <w:t>N</w:t>
            </w:r>
            <w:r w:rsidR="00513483">
              <w:rPr>
                <w:sz w:val="22"/>
                <w:szCs w:val="22"/>
              </w:rPr>
              <w:t>5</w:t>
            </w:r>
            <w:r w:rsidRPr="0082161E">
              <w:rPr>
                <w:sz w:val="22"/>
                <w:szCs w:val="22"/>
              </w:rPr>
              <w:t xml:space="preserve">. </w:t>
            </w:r>
            <w:r w:rsidR="00F35E05" w:rsidRPr="0082161E">
              <w:rPr>
                <w:sz w:val="22"/>
                <w:szCs w:val="22"/>
              </w:rPr>
              <w:t>Praca własna – samodzielne studia</w:t>
            </w:r>
            <w:r w:rsidR="00F737B1" w:rsidRPr="0082161E">
              <w:rPr>
                <w:sz w:val="22"/>
                <w:szCs w:val="22"/>
              </w:rPr>
              <w:t xml:space="preserve">: </w:t>
            </w:r>
            <w:r w:rsidR="00F35E05" w:rsidRPr="0082161E">
              <w:rPr>
                <w:sz w:val="22"/>
                <w:szCs w:val="22"/>
              </w:rPr>
              <w:t>przygotowanie do zajęć ćwiczeniowych</w:t>
            </w:r>
            <w:r w:rsidR="00F737B1" w:rsidRPr="0082161E">
              <w:rPr>
                <w:sz w:val="22"/>
                <w:szCs w:val="22"/>
              </w:rPr>
              <w:t xml:space="preserve"> i</w:t>
            </w:r>
            <w:r w:rsidR="00F35E05" w:rsidRPr="0082161E">
              <w:rPr>
                <w:sz w:val="22"/>
                <w:szCs w:val="22"/>
              </w:rPr>
              <w:t xml:space="preserve"> </w:t>
            </w:r>
            <w:r w:rsidR="002072E6" w:rsidRPr="0082161E">
              <w:rPr>
                <w:sz w:val="22"/>
                <w:szCs w:val="22"/>
              </w:rPr>
              <w:t xml:space="preserve">przygotowanie do </w:t>
            </w:r>
            <w:r w:rsidR="00D97E31" w:rsidRPr="0082161E">
              <w:rPr>
                <w:sz w:val="22"/>
                <w:szCs w:val="22"/>
              </w:rPr>
              <w:t>kolokwium zaliczeniowego</w:t>
            </w:r>
          </w:p>
          <w:p w14:paraId="6B623A35" w14:textId="77777777" w:rsidR="00457075" w:rsidRPr="007332C5" w:rsidRDefault="00513483" w:rsidP="00942A1B">
            <w:pPr>
              <w:ind w:left="436" w:hanging="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</w:t>
            </w:r>
            <w:r w:rsidR="00457075" w:rsidRPr="0082161E">
              <w:rPr>
                <w:sz w:val="22"/>
                <w:szCs w:val="22"/>
              </w:rPr>
              <w:t>. Prezentacja przygotowana przez studentów</w:t>
            </w:r>
          </w:p>
        </w:tc>
      </w:tr>
    </w:tbl>
    <w:p w14:paraId="24BCDBEE" w14:textId="77777777" w:rsidR="00591BC9" w:rsidRDefault="00591BC9" w:rsidP="00591BC9">
      <w:pPr>
        <w:rPr>
          <w:sz w:val="12"/>
          <w:szCs w:val="12"/>
        </w:rPr>
      </w:pPr>
    </w:p>
    <w:p w14:paraId="7C4E04B0" w14:textId="77777777" w:rsidR="00591BC9" w:rsidRPr="007333C4" w:rsidRDefault="00591BC9" w:rsidP="00591BC9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2F2FD1">
        <w:rPr>
          <w:b/>
          <w:sz w:val="22"/>
          <w:szCs w:val="22"/>
        </w:rPr>
        <w:t>UCZENIA SIĘ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1687"/>
        <w:gridCol w:w="4270"/>
      </w:tblGrid>
      <w:tr w:rsidR="002F2FD1" w:rsidRPr="007A34CB" w14:paraId="2FB868A6" w14:textId="77777777" w:rsidTr="002B5D32">
        <w:tc>
          <w:tcPr>
            <w:tcW w:w="3103" w:type="dxa"/>
            <w:vAlign w:val="center"/>
          </w:tcPr>
          <w:p w14:paraId="5816BBDD" w14:textId="77777777" w:rsidR="002F2FD1" w:rsidRPr="007A34CB" w:rsidRDefault="002F2FD1" w:rsidP="007E25AB">
            <w:pPr>
              <w:jc w:val="center"/>
              <w:rPr>
                <w:sz w:val="22"/>
                <w:szCs w:val="22"/>
              </w:rPr>
            </w:pPr>
            <w:r w:rsidRPr="007A34CB">
              <w:rPr>
                <w:b/>
                <w:sz w:val="22"/>
                <w:szCs w:val="22"/>
              </w:rPr>
              <w:t>Oceny</w:t>
            </w:r>
            <w:r w:rsidRPr="007A34CB">
              <w:rPr>
                <w:b/>
                <w:bCs/>
                <w:sz w:val="22"/>
                <w:szCs w:val="22"/>
              </w:rPr>
              <w:t xml:space="preserve"> </w:t>
            </w:r>
            <w:r w:rsidRPr="007A34CB">
              <w:rPr>
                <w:bCs/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1687" w:type="dxa"/>
          </w:tcPr>
          <w:p w14:paraId="7B31E4B9" w14:textId="77777777" w:rsidR="002F2FD1" w:rsidRDefault="002F2F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270" w:type="dxa"/>
          </w:tcPr>
          <w:p w14:paraId="44208C6F" w14:textId="77777777" w:rsidR="002F2FD1" w:rsidRDefault="002F2F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722F73" w:rsidRPr="007A34CB" w14:paraId="7DC6442A" w14:textId="77777777" w:rsidTr="002B5D32">
        <w:tc>
          <w:tcPr>
            <w:tcW w:w="3103" w:type="dxa"/>
            <w:vAlign w:val="center"/>
          </w:tcPr>
          <w:p w14:paraId="5093787A" w14:textId="77777777" w:rsidR="00722F73" w:rsidRPr="007A34CB" w:rsidRDefault="00722F73" w:rsidP="00E611D6">
            <w:pPr>
              <w:jc w:val="center"/>
              <w:rPr>
                <w:sz w:val="22"/>
                <w:szCs w:val="22"/>
              </w:rPr>
            </w:pPr>
            <w:r w:rsidRPr="007A34CB"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687" w:type="dxa"/>
            <w:vAlign w:val="center"/>
          </w:tcPr>
          <w:p w14:paraId="0E88593A" w14:textId="66A27E13" w:rsidR="002B5D32" w:rsidRDefault="002B5D32" w:rsidP="002B5D32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</w:t>
            </w:r>
            <w:r w:rsidRPr="004E3333">
              <w:rPr>
                <w:szCs w:val="22"/>
              </w:rPr>
              <w:t>01</w:t>
            </w:r>
          </w:p>
          <w:p w14:paraId="1FD3B847" w14:textId="056A9C8C" w:rsidR="002B5D32" w:rsidRDefault="002B5D32" w:rsidP="002B5D32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U_K02</w:t>
            </w:r>
          </w:p>
          <w:p w14:paraId="4481C7CC" w14:textId="08BBFE33" w:rsidR="00722F73" w:rsidRPr="00614E69" w:rsidRDefault="002B5D32" w:rsidP="002B5D32">
            <w:pPr>
              <w:pStyle w:val="Akapitzlist"/>
              <w:ind w:left="0"/>
              <w:rPr>
                <w:color w:val="000000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U_K03</w:t>
            </w:r>
          </w:p>
        </w:tc>
        <w:tc>
          <w:tcPr>
            <w:tcW w:w="4270" w:type="dxa"/>
            <w:vAlign w:val="center"/>
          </w:tcPr>
          <w:p w14:paraId="41DAB107" w14:textId="77777777" w:rsidR="00722F73" w:rsidRPr="007A34CB" w:rsidRDefault="00513483" w:rsidP="00E6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Dyskusja</w:t>
            </w:r>
            <w:r w:rsidR="00722F73" w:rsidRPr="007A34CB">
              <w:rPr>
                <w:sz w:val="22"/>
                <w:szCs w:val="22"/>
              </w:rPr>
              <w:t xml:space="preserve"> </w:t>
            </w:r>
          </w:p>
        </w:tc>
      </w:tr>
      <w:tr w:rsidR="00722F73" w:rsidRPr="007A34CB" w14:paraId="0459F625" w14:textId="77777777" w:rsidTr="002B5D32">
        <w:tc>
          <w:tcPr>
            <w:tcW w:w="3103" w:type="dxa"/>
            <w:vAlign w:val="center"/>
          </w:tcPr>
          <w:p w14:paraId="3A31EB4E" w14:textId="77777777" w:rsidR="00722F73" w:rsidRPr="007A34CB" w:rsidRDefault="00722F73" w:rsidP="007E25A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1687" w:type="dxa"/>
            <w:vAlign w:val="center"/>
          </w:tcPr>
          <w:p w14:paraId="6117256D" w14:textId="7563C0D2" w:rsidR="002B5D32" w:rsidRDefault="002B5D32" w:rsidP="002B5D32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</w:t>
            </w:r>
            <w:r w:rsidRPr="004E3333">
              <w:rPr>
                <w:szCs w:val="22"/>
              </w:rPr>
              <w:t>01</w:t>
            </w:r>
          </w:p>
          <w:p w14:paraId="5003B57E" w14:textId="14F695DC" w:rsidR="002B5D32" w:rsidRDefault="002B5D32" w:rsidP="002B5D32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U_U02</w:t>
            </w:r>
          </w:p>
          <w:p w14:paraId="281CE67B" w14:textId="7FE7F2DE" w:rsidR="00722F73" w:rsidRPr="00614E69" w:rsidRDefault="002B5D32" w:rsidP="002B5D32">
            <w:pPr>
              <w:pStyle w:val="Akapitzlist"/>
              <w:ind w:left="0"/>
              <w:rPr>
                <w:color w:val="000000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U_U03</w:t>
            </w:r>
          </w:p>
        </w:tc>
        <w:tc>
          <w:tcPr>
            <w:tcW w:w="4270" w:type="dxa"/>
            <w:vAlign w:val="center"/>
          </w:tcPr>
          <w:p w14:paraId="77C2B9AC" w14:textId="77777777" w:rsidR="00722F73" w:rsidRPr="007A34CB" w:rsidRDefault="00722F73" w:rsidP="00513483">
            <w:pPr>
              <w:jc w:val="center"/>
              <w:rPr>
                <w:sz w:val="22"/>
                <w:szCs w:val="22"/>
              </w:rPr>
            </w:pPr>
            <w:r w:rsidRPr="007A34CB">
              <w:rPr>
                <w:sz w:val="22"/>
                <w:szCs w:val="22"/>
              </w:rPr>
              <w:t xml:space="preserve">Ocena </w:t>
            </w:r>
            <w:r w:rsidR="00513483">
              <w:rPr>
                <w:sz w:val="22"/>
                <w:szCs w:val="22"/>
              </w:rPr>
              <w:t>zaangażowania i prezentacji</w:t>
            </w:r>
          </w:p>
        </w:tc>
      </w:tr>
      <w:tr w:rsidR="00830354" w:rsidRPr="007A34CB" w14:paraId="4A89E6B0" w14:textId="77777777" w:rsidTr="002B5D32">
        <w:tc>
          <w:tcPr>
            <w:tcW w:w="3103" w:type="dxa"/>
            <w:vAlign w:val="center"/>
          </w:tcPr>
          <w:p w14:paraId="48DCA848" w14:textId="059F7236" w:rsidR="00830354" w:rsidRPr="007A34CB" w:rsidRDefault="002B5D32" w:rsidP="00E611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1687" w:type="dxa"/>
            <w:vAlign w:val="center"/>
          </w:tcPr>
          <w:p w14:paraId="47E63751" w14:textId="7330859F" w:rsidR="00830354" w:rsidRDefault="002B5D32" w:rsidP="00E611D6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</w:t>
            </w:r>
            <w:r w:rsidRPr="004E3333">
              <w:rPr>
                <w:szCs w:val="22"/>
              </w:rPr>
              <w:t>W01</w:t>
            </w:r>
          </w:p>
          <w:p w14:paraId="48E4457D" w14:textId="27830BDD" w:rsidR="002B5D32" w:rsidRDefault="002B5D32" w:rsidP="00E611D6">
            <w:pPr>
              <w:pStyle w:val="Akapitzlist"/>
              <w:ind w:left="0"/>
              <w:rPr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U_W02</w:t>
            </w:r>
          </w:p>
          <w:p w14:paraId="5430B73C" w14:textId="696AF4B9" w:rsidR="002B5D32" w:rsidRPr="007A34CB" w:rsidRDefault="002B5D32" w:rsidP="00E611D6">
            <w:pPr>
              <w:pStyle w:val="Akapitzlist"/>
              <w:ind w:left="0"/>
              <w:rPr>
                <w:sz w:val="22"/>
                <w:szCs w:val="22"/>
              </w:rPr>
            </w:pPr>
            <w:r w:rsidRPr="004E3333">
              <w:rPr>
                <w:szCs w:val="22"/>
              </w:rPr>
              <w:t>PE</w:t>
            </w:r>
            <w:r>
              <w:rPr>
                <w:szCs w:val="22"/>
              </w:rPr>
              <w:t>U_W03</w:t>
            </w:r>
          </w:p>
        </w:tc>
        <w:tc>
          <w:tcPr>
            <w:tcW w:w="4270" w:type="dxa"/>
            <w:vAlign w:val="center"/>
          </w:tcPr>
          <w:p w14:paraId="6BF253E8" w14:textId="77777777" w:rsidR="00830354" w:rsidRPr="007A34CB" w:rsidRDefault="007A34CB" w:rsidP="00513483">
            <w:pPr>
              <w:jc w:val="center"/>
              <w:rPr>
                <w:sz w:val="22"/>
                <w:szCs w:val="22"/>
              </w:rPr>
            </w:pPr>
            <w:r w:rsidRPr="007A34CB">
              <w:rPr>
                <w:sz w:val="22"/>
                <w:szCs w:val="22"/>
              </w:rPr>
              <w:t xml:space="preserve">Kolokwium zaliczeniowe </w:t>
            </w:r>
          </w:p>
        </w:tc>
      </w:tr>
      <w:tr w:rsidR="002B5D32" w:rsidRPr="007A34CB" w14:paraId="5D786879" w14:textId="77777777" w:rsidTr="00CA0FA6">
        <w:tc>
          <w:tcPr>
            <w:tcW w:w="9060" w:type="dxa"/>
            <w:gridSpan w:val="3"/>
            <w:vAlign w:val="center"/>
          </w:tcPr>
          <w:p w14:paraId="73E8F4EC" w14:textId="5B7BD541" w:rsidR="002B5D32" w:rsidRDefault="002B5D32" w:rsidP="002B5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(ćwiczenia) = 0,5 F1 + 0,5 F2</w:t>
            </w:r>
          </w:p>
          <w:p w14:paraId="381D7759" w14:textId="514BD709" w:rsidR="002B5D32" w:rsidRPr="007A34CB" w:rsidRDefault="002B5D32" w:rsidP="002B5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(wykład) = F3</w:t>
            </w:r>
          </w:p>
        </w:tc>
      </w:tr>
    </w:tbl>
    <w:p w14:paraId="2763CE13" w14:textId="77777777" w:rsidR="00591BC9" w:rsidRPr="007333C4" w:rsidRDefault="00591BC9" w:rsidP="00591BC9">
      <w:pPr>
        <w:jc w:val="center"/>
        <w:rPr>
          <w:b/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91BC9" w14:paraId="0D3E11F0" w14:textId="77777777" w:rsidTr="007E25AB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5641A" w14:textId="77777777" w:rsidR="00591BC9" w:rsidRDefault="00591BC9" w:rsidP="007E25AB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591BC9" w:rsidRPr="00F00AC4" w14:paraId="74B01098" w14:textId="77777777" w:rsidTr="007E25AB">
        <w:trPr>
          <w:trHeight w:val="28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42EB85" w14:textId="77777777" w:rsidR="00591BC9" w:rsidRPr="00DF6A82" w:rsidRDefault="00591BC9" w:rsidP="00CF529F">
            <w:pPr>
              <w:tabs>
                <w:tab w:val="left" w:pos="577"/>
              </w:tabs>
              <w:snapToGrid w:val="0"/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PODSTAWOWA:</w:t>
            </w:r>
          </w:p>
          <w:p w14:paraId="1F522429" w14:textId="4B0512E3" w:rsidR="00513483" w:rsidRPr="0092624B" w:rsidRDefault="00073A95" w:rsidP="00513483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567"/>
              <w:rPr>
                <w:rFonts w:eastAsia="Calibri"/>
                <w:lang w:val="en-US"/>
              </w:rPr>
            </w:pPr>
            <w:r w:rsidRPr="00A142CA">
              <w:rPr>
                <w:rFonts w:eastAsia="Calibri"/>
                <w:lang w:val="en-US"/>
              </w:rPr>
              <w:t xml:space="preserve">Jones </w:t>
            </w:r>
            <w:r w:rsidR="00513483" w:rsidRPr="00A142CA">
              <w:rPr>
                <w:rFonts w:eastAsia="Calibri"/>
                <w:lang w:val="en-US"/>
              </w:rPr>
              <w:t>G</w:t>
            </w:r>
            <w:r>
              <w:rPr>
                <w:rFonts w:eastAsia="Calibri"/>
                <w:lang w:val="en-US"/>
              </w:rPr>
              <w:t>.</w:t>
            </w:r>
            <w:r w:rsidR="00513483" w:rsidRPr="00A142CA">
              <w:rPr>
                <w:rFonts w:eastAsia="Calibri"/>
                <w:lang w:val="en-US"/>
              </w:rPr>
              <w:t>R.</w:t>
            </w:r>
            <w:r w:rsidR="00513483">
              <w:rPr>
                <w:rFonts w:eastAsia="Calibri"/>
                <w:lang w:val="en-US"/>
              </w:rPr>
              <w:t xml:space="preserve">, </w:t>
            </w:r>
            <w:r w:rsidR="00513483" w:rsidRPr="00A142CA">
              <w:rPr>
                <w:rFonts w:eastAsia="Calibri"/>
                <w:bCs/>
                <w:iCs/>
                <w:lang w:val="en-US"/>
              </w:rPr>
              <w:t>Organizational Theory, Design, and Change</w:t>
            </w:r>
            <w:r w:rsidR="00513483">
              <w:rPr>
                <w:rFonts w:eastAsia="Calibri"/>
                <w:b/>
                <w:bCs/>
                <w:i/>
                <w:iCs/>
                <w:lang w:val="en-US"/>
              </w:rPr>
              <w:t xml:space="preserve">, </w:t>
            </w:r>
            <w:r w:rsidR="00513483">
              <w:rPr>
                <w:rFonts w:eastAsia="Calibri"/>
                <w:bCs/>
                <w:iCs/>
                <w:lang w:val="en-US"/>
              </w:rPr>
              <w:t>Pearson, 2013</w:t>
            </w:r>
          </w:p>
          <w:p w14:paraId="2D420061" w14:textId="5B83BEA0" w:rsidR="00513483" w:rsidRPr="00361EA5" w:rsidRDefault="00513483" w:rsidP="00513483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567"/>
              <w:rPr>
                <w:rFonts w:eastAsia="Calibri"/>
                <w:lang w:val="en-US" w:eastAsia="en-US"/>
              </w:rPr>
            </w:pPr>
            <w:r w:rsidRPr="00A142CA">
              <w:rPr>
                <w:lang w:val="en-US" w:eastAsia="pl-PL"/>
              </w:rPr>
              <w:t>David</w:t>
            </w:r>
            <w:r w:rsidR="00073A95">
              <w:rPr>
                <w:lang w:val="en-US" w:eastAsia="pl-PL"/>
              </w:rPr>
              <w:t xml:space="preserve"> F.</w:t>
            </w:r>
            <w:r w:rsidRPr="00A142CA">
              <w:rPr>
                <w:lang w:val="en-US" w:eastAsia="pl-PL"/>
              </w:rPr>
              <w:t>, David</w:t>
            </w:r>
            <w:r w:rsidR="00073A95">
              <w:rPr>
                <w:lang w:val="en-US" w:eastAsia="pl-PL"/>
              </w:rPr>
              <w:t xml:space="preserve"> F.</w:t>
            </w:r>
            <w:r w:rsidRPr="00A142CA">
              <w:rPr>
                <w:lang w:val="en-US" w:eastAsia="pl-PL"/>
              </w:rPr>
              <w:t>, David</w:t>
            </w:r>
            <w:r w:rsidR="00073A95">
              <w:rPr>
                <w:lang w:val="en-US" w:eastAsia="pl-PL"/>
              </w:rPr>
              <w:t xml:space="preserve"> M.</w:t>
            </w:r>
            <w:r w:rsidRPr="00A142CA">
              <w:rPr>
                <w:lang w:val="en-US" w:eastAsia="pl-PL"/>
              </w:rPr>
              <w:t>, Strategic Management: A Competitive Advantage Approach, Concepts, 17th Edition, Pearson, 2020</w:t>
            </w:r>
          </w:p>
          <w:p w14:paraId="581547A7" w14:textId="2066935A" w:rsidR="00513483" w:rsidRDefault="00513483" w:rsidP="00513483">
            <w:pPr>
              <w:numPr>
                <w:ilvl w:val="0"/>
                <w:numId w:val="9"/>
              </w:numPr>
              <w:tabs>
                <w:tab w:val="num" w:pos="577"/>
              </w:tabs>
              <w:ind w:left="577" w:hanging="567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Certo</w:t>
            </w:r>
            <w:r w:rsidR="00073A95">
              <w:rPr>
                <w:rFonts w:eastAsia="Calibri"/>
                <w:lang w:val="en-US"/>
              </w:rPr>
              <w:t xml:space="preserve"> S.C.</w:t>
            </w:r>
            <w:r>
              <w:rPr>
                <w:rFonts w:eastAsia="Calibri"/>
                <w:lang w:val="en-US"/>
              </w:rPr>
              <w:t>, Certo</w:t>
            </w:r>
            <w:r w:rsidR="00073A95">
              <w:rPr>
                <w:rFonts w:eastAsia="Calibri"/>
                <w:lang w:val="en-US"/>
              </w:rPr>
              <w:t xml:space="preserve"> S.T.</w:t>
            </w:r>
            <w:r>
              <w:rPr>
                <w:rFonts w:eastAsia="Calibri"/>
                <w:lang w:val="en-US"/>
              </w:rPr>
              <w:t>, Modern Management: Concepts and Skills, Pearson, 2018</w:t>
            </w:r>
          </w:p>
          <w:p w14:paraId="436AB745" w14:textId="77777777" w:rsidR="00591BC9" w:rsidRPr="00072EF7" w:rsidRDefault="00591BC9" w:rsidP="00072EF7">
            <w:pPr>
              <w:tabs>
                <w:tab w:val="left" w:pos="577"/>
              </w:tabs>
              <w:ind w:left="577"/>
              <w:rPr>
                <w:sz w:val="22"/>
                <w:szCs w:val="18"/>
                <w:lang w:val="en-US"/>
              </w:rPr>
            </w:pPr>
          </w:p>
          <w:p w14:paraId="7005B797" w14:textId="77777777" w:rsidR="00591BC9" w:rsidRPr="00DF6A82" w:rsidRDefault="00591BC9" w:rsidP="00CF529F">
            <w:pPr>
              <w:tabs>
                <w:tab w:val="left" w:pos="577"/>
              </w:tabs>
              <w:ind w:left="577" w:hanging="567"/>
              <w:rPr>
                <w:b/>
                <w:bCs/>
                <w:caps/>
                <w:sz w:val="22"/>
                <w:szCs w:val="18"/>
                <w:u w:val="single"/>
              </w:rPr>
            </w:pPr>
            <w:r w:rsidRPr="00DF6A82">
              <w:rPr>
                <w:b/>
                <w:bCs/>
                <w:caps/>
                <w:sz w:val="22"/>
                <w:szCs w:val="18"/>
                <w:u w:val="single"/>
              </w:rPr>
              <w:t>literatura UZUPEŁNIAJĄCA:</w:t>
            </w:r>
          </w:p>
          <w:p w14:paraId="266120C8" w14:textId="77777777" w:rsidR="00513483" w:rsidRPr="0092624B" w:rsidRDefault="00513483" w:rsidP="00513483">
            <w:pPr>
              <w:numPr>
                <w:ilvl w:val="0"/>
                <w:numId w:val="10"/>
              </w:numPr>
              <w:tabs>
                <w:tab w:val="num" w:pos="577"/>
              </w:tabs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/>
              </w:rPr>
              <w:t>Koźmiński A</w:t>
            </w:r>
            <w:r>
              <w:rPr>
                <w:rFonts w:eastAsia="Calibri"/>
                <w:lang w:val="en-US"/>
              </w:rPr>
              <w:t xml:space="preserve">.K.: Management in transition, Difin, </w:t>
            </w:r>
            <w:r w:rsidRPr="0092624B">
              <w:rPr>
                <w:rFonts w:eastAsia="Calibri"/>
                <w:lang w:val="en-US"/>
              </w:rPr>
              <w:t>Warsaw 2008.</w:t>
            </w:r>
          </w:p>
          <w:p w14:paraId="7733551F" w14:textId="77777777" w:rsidR="00513483" w:rsidRPr="0092624B" w:rsidRDefault="00513483" w:rsidP="00513483">
            <w:pPr>
              <w:numPr>
                <w:ilvl w:val="0"/>
                <w:numId w:val="10"/>
              </w:numPr>
              <w:tabs>
                <w:tab w:val="num" w:pos="577"/>
              </w:tabs>
              <w:ind w:left="577" w:hanging="567"/>
              <w:rPr>
                <w:rFonts w:eastAsia="Calibri"/>
                <w:lang w:val="en-US"/>
              </w:rPr>
            </w:pPr>
            <w:r w:rsidRPr="0092624B">
              <w:rPr>
                <w:rFonts w:eastAsia="Calibri"/>
                <w:lang w:val="en-US" w:eastAsia="pl-PL"/>
              </w:rPr>
              <w:t>McKee A.: Manageme</w:t>
            </w:r>
            <w:r>
              <w:rPr>
                <w:rFonts w:eastAsia="Calibri"/>
                <w:lang w:val="en-US" w:eastAsia="pl-PL"/>
              </w:rPr>
              <w:t>nt: a focus on leaders, Pearson</w:t>
            </w:r>
            <w:r w:rsidRPr="0092624B">
              <w:rPr>
                <w:rFonts w:eastAsia="Calibri"/>
                <w:lang w:val="en-US" w:eastAsia="pl-PL"/>
              </w:rPr>
              <w:t>, Boston 2012.</w:t>
            </w:r>
          </w:p>
          <w:p w14:paraId="07557682" w14:textId="77777777" w:rsidR="00513483" w:rsidRPr="00072EF7" w:rsidRDefault="00513483" w:rsidP="00513483">
            <w:pPr>
              <w:tabs>
                <w:tab w:val="left" w:pos="577"/>
              </w:tabs>
              <w:ind w:left="720"/>
              <w:rPr>
                <w:sz w:val="22"/>
                <w:szCs w:val="18"/>
                <w:lang w:val="en-US"/>
              </w:rPr>
            </w:pPr>
          </w:p>
        </w:tc>
      </w:tr>
      <w:tr w:rsidR="00591BC9" w14:paraId="5208ECAA" w14:textId="77777777" w:rsidTr="007E25AB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9A057" w14:textId="77777777" w:rsidR="00591BC9" w:rsidRDefault="00591BC9" w:rsidP="007E25AB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591BC9" w:rsidRPr="007F56DE" w14:paraId="3EE3AC9F" w14:textId="77777777" w:rsidTr="007E25AB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C2567" w14:textId="77777777" w:rsidR="00591BC9" w:rsidRPr="007F56DE" w:rsidRDefault="004036BD" w:rsidP="002B5D32">
            <w:pPr>
              <w:snapToGrid w:val="0"/>
              <w:rPr>
                <w:bCs/>
                <w:sz w:val="22"/>
              </w:rPr>
            </w:pPr>
            <w:r w:rsidRPr="004036BD">
              <w:rPr>
                <w:bCs/>
                <w:color w:val="000000"/>
              </w:rPr>
              <w:t>Adam</w:t>
            </w:r>
            <w:r w:rsidR="00513483" w:rsidRPr="004036BD">
              <w:rPr>
                <w:bCs/>
                <w:color w:val="000000"/>
              </w:rPr>
              <w:t xml:space="preserve"> Dzidowski</w:t>
            </w:r>
            <w:r w:rsidR="007F56DE" w:rsidRPr="00614E69">
              <w:rPr>
                <w:bCs/>
                <w:color w:val="000000"/>
              </w:rPr>
              <w:t xml:space="preserve">, </w:t>
            </w:r>
            <w:hyperlink r:id="rId8" w:history="1">
              <w:r w:rsidRPr="00106284">
                <w:rPr>
                  <w:rStyle w:val="Hipercze"/>
                  <w:bCs/>
                </w:rPr>
                <w:t>adam.dzidowski@pwr.edu.pl</w:t>
              </w:r>
            </w:hyperlink>
            <w:r w:rsidR="002F2FD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 xml:space="preserve"> </w:t>
            </w:r>
          </w:p>
        </w:tc>
      </w:tr>
    </w:tbl>
    <w:p w14:paraId="3F621F30" w14:textId="77777777" w:rsidR="00591BC9" w:rsidRPr="007F56DE" w:rsidRDefault="00591BC9" w:rsidP="00591BC9">
      <w:pPr>
        <w:rPr>
          <w:bCs/>
          <w:caps/>
          <w:sz w:val="22"/>
          <w:szCs w:val="22"/>
          <w:u w:val="single"/>
        </w:rPr>
      </w:pPr>
    </w:p>
    <w:sectPr w:rsidR="00591BC9" w:rsidRPr="007F56DE" w:rsidSect="001E6F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E02AE" w14:textId="77777777" w:rsidR="004D436D" w:rsidRDefault="004D436D">
      <w:r>
        <w:separator/>
      </w:r>
    </w:p>
  </w:endnote>
  <w:endnote w:type="continuationSeparator" w:id="0">
    <w:p w14:paraId="2C9FDA04" w14:textId="77777777" w:rsidR="004D436D" w:rsidRDefault="004D4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2215" w14:textId="77777777" w:rsidR="00DD437D" w:rsidRDefault="00DD43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4083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DCD2" w14:textId="77777777" w:rsidR="00DD437D" w:rsidRDefault="00DD4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E62F1" w14:textId="77777777" w:rsidR="004D436D" w:rsidRDefault="004D436D">
      <w:r>
        <w:separator/>
      </w:r>
    </w:p>
  </w:footnote>
  <w:footnote w:type="continuationSeparator" w:id="0">
    <w:p w14:paraId="41D36576" w14:textId="77777777" w:rsidR="004D436D" w:rsidRDefault="004D4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7CDB7" w14:textId="77777777" w:rsidR="00DD437D" w:rsidRDefault="00DD43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B16C7" w14:textId="77777777" w:rsidR="00DD437D" w:rsidRDefault="00DD43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20BE5" w14:textId="77777777" w:rsidR="00DD437D" w:rsidRDefault="00DD43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8B5FA3"/>
    <w:multiLevelType w:val="hybridMultilevel"/>
    <w:tmpl w:val="71CABF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6A60"/>
    <w:multiLevelType w:val="hybridMultilevel"/>
    <w:tmpl w:val="A42EF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F533C5"/>
    <w:multiLevelType w:val="hybridMultilevel"/>
    <w:tmpl w:val="AFFAA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9936BC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62A55"/>
    <w:multiLevelType w:val="hybridMultilevel"/>
    <w:tmpl w:val="F39C72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8563AC"/>
    <w:multiLevelType w:val="singleLevel"/>
    <w:tmpl w:val="32E87E9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5"/>
  </w:num>
  <w:num w:numId="8">
    <w:abstractNumId w:val="9"/>
  </w:num>
  <w:num w:numId="9">
    <w:abstractNumId w:val="6"/>
  </w:num>
  <w:num w:numId="10">
    <w:abstractNumId w:val="17"/>
  </w:num>
  <w:num w:numId="11">
    <w:abstractNumId w:val="16"/>
  </w:num>
  <w:num w:numId="12">
    <w:abstractNumId w:val="1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9"/>
  </w:num>
  <w:num w:numId="17">
    <w:abstractNumId w:val="20"/>
  </w:num>
  <w:num w:numId="18">
    <w:abstractNumId w:val="11"/>
  </w:num>
  <w:num w:numId="19">
    <w:abstractNumId w:val="21"/>
    <w:lvlOverride w:ilvl="0">
      <w:startOverride w:val="1"/>
    </w:lvlOverride>
  </w:num>
  <w:num w:numId="20">
    <w:abstractNumId w:val="12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047D0"/>
    <w:rsid w:val="00013CF7"/>
    <w:rsid w:val="00014640"/>
    <w:rsid w:val="000156A0"/>
    <w:rsid w:val="00027438"/>
    <w:rsid w:val="00027E27"/>
    <w:rsid w:val="000337EC"/>
    <w:rsid w:val="00034144"/>
    <w:rsid w:val="00037D93"/>
    <w:rsid w:val="00041381"/>
    <w:rsid w:val="00054669"/>
    <w:rsid w:val="00062E06"/>
    <w:rsid w:val="00065A05"/>
    <w:rsid w:val="00067B47"/>
    <w:rsid w:val="00072EF7"/>
    <w:rsid w:val="00073A95"/>
    <w:rsid w:val="000757F3"/>
    <w:rsid w:val="00080144"/>
    <w:rsid w:val="00084262"/>
    <w:rsid w:val="000908BD"/>
    <w:rsid w:val="00095840"/>
    <w:rsid w:val="000A0315"/>
    <w:rsid w:val="000A2D82"/>
    <w:rsid w:val="000A754B"/>
    <w:rsid w:val="000B2EDD"/>
    <w:rsid w:val="000D2204"/>
    <w:rsid w:val="000E365C"/>
    <w:rsid w:val="000E525B"/>
    <w:rsid w:val="000F3A10"/>
    <w:rsid w:val="001013DA"/>
    <w:rsid w:val="00101456"/>
    <w:rsid w:val="00103E44"/>
    <w:rsid w:val="00105FCA"/>
    <w:rsid w:val="0010677A"/>
    <w:rsid w:val="00112BB5"/>
    <w:rsid w:val="00121FE8"/>
    <w:rsid w:val="00123FD3"/>
    <w:rsid w:val="00126B93"/>
    <w:rsid w:val="00147EC8"/>
    <w:rsid w:val="0016135A"/>
    <w:rsid w:val="00161417"/>
    <w:rsid w:val="001704DB"/>
    <w:rsid w:val="00170C6C"/>
    <w:rsid w:val="0018001D"/>
    <w:rsid w:val="001913D6"/>
    <w:rsid w:val="00193412"/>
    <w:rsid w:val="00193823"/>
    <w:rsid w:val="00195696"/>
    <w:rsid w:val="00195F9F"/>
    <w:rsid w:val="001A0589"/>
    <w:rsid w:val="001A43C0"/>
    <w:rsid w:val="001B6B2D"/>
    <w:rsid w:val="001C7710"/>
    <w:rsid w:val="001D5527"/>
    <w:rsid w:val="001D58E2"/>
    <w:rsid w:val="001E0D88"/>
    <w:rsid w:val="001E6F02"/>
    <w:rsid w:val="00202214"/>
    <w:rsid w:val="00206755"/>
    <w:rsid w:val="002072E6"/>
    <w:rsid w:val="0021603D"/>
    <w:rsid w:val="00216C3F"/>
    <w:rsid w:val="00221A54"/>
    <w:rsid w:val="00224E89"/>
    <w:rsid w:val="00225C52"/>
    <w:rsid w:val="00230975"/>
    <w:rsid w:val="0023230F"/>
    <w:rsid w:val="00236A6A"/>
    <w:rsid w:val="00237768"/>
    <w:rsid w:val="00250319"/>
    <w:rsid w:val="00250937"/>
    <w:rsid w:val="00252DBF"/>
    <w:rsid w:val="00255331"/>
    <w:rsid w:val="00264F94"/>
    <w:rsid w:val="002725FB"/>
    <w:rsid w:val="00292BFC"/>
    <w:rsid w:val="00294EEC"/>
    <w:rsid w:val="00295BCB"/>
    <w:rsid w:val="002A358C"/>
    <w:rsid w:val="002B2B29"/>
    <w:rsid w:val="002B46AA"/>
    <w:rsid w:val="002B5912"/>
    <w:rsid w:val="002B5D32"/>
    <w:rsid w:val="002C13D6"/>
    <w:rsid w:val="002C4A38"/>
    <w:rsid w:val="002D0370"/>
    <w:rsid w:val="002D7FF3"/>
    <w:rsid w:val="002E286E"/>
    <w:rsid w:val="002F03D6"/>
    <w:rsid w:val="002F2FD1"/>
    <w:rsid w:val="003013A2"/>
    <w:rsid w:val="00324A3A"/>
    <w:rsid w:val="00330D51"/>
    <w:rsid w:val="003323FA"/>
    <w:rsid w:val="003325BF"/>
    <w:rsid w:val="0033626A"/>
    <w:rsid w:val="003602B4"/>
    <w:rsid w:val="00361AB9"/>
    <w:rsid w:val="003810E9"/>
    <w:rsid w:val="003854F8"/>
    <w:rsid w:val="00390B75"/>
    <w:rsid w:val="003A742F"/>
    <w:rsid w:val="003B0A30"/>
    <w:rsid w:val="003C37E7"/>
    <w:rsid w:val="003C6227"/>
    <w:rsid w:val="003C650C"/>
    <w:rsid w:val="003D2251"/>
    <w:rsid w:val="003D2A90"/>
    <w:rsid w:val="003D5EAB"/>
    <w:rsid w:val="003F183E"/>
    <w:rsid w:val="003F5F77"/>
    <w:rsid w:val="004036BD"/>
    <w:rsid w:val="00405275"/>
    <w:rsid w:val="00407B87"/>
    <w:rsid w:val="00411F4E"/>
    <w:rsid w:val="00420BA2"/>
    <w:rsid w:val="00430E4F"/>
    <w:rsid w:val="0043242A"/>
    <w:rsid w:val="00434D81"/>
    <w:rsid w:val="004369C2"/>
    <w:rsid w:val="00445A01"/>
    <w:rsid w:val="00446C5E"/>
    <w:rsid w:val="00457075"/>
    <w:rsid w:val="00476124"/>
    <w:rsid w:val="00477042"/>
    <w:rsid w:val="00480AC6"/>
    <w:rsid w:val="00487489"/>
    <w:rsid w:val="0049755A"/>
    <w:rsid w:val="004A3C0D"/>
    <w:rsid w:val="004A5151"/>
    <w:rsid w:val="004A540D"/>
    <w:rsid w:val="004A69E4"/>
    <w:rsid w:val="004A7DEB"/>
    <w:rsid w:val="004A7FFC"/>
    <w:rsid w:val="004B2951"/>
    <w:rsid w:val="004B6CA5"/>
    <w:rsid w:val="004C4B53"/>
    <w:rsid w:val="004C501D"/>
    <w:rsid w:val="004D0079"/>
    <w:rsid w:val="004D36CA"/>
    <w:rsid w:val="004D436D"/>
    <w:rsid w:val="004D7607"/>
    <w:rsid w:val="004E3333"/>
    <w:rsid w:val="004F4C0D"/>
    <w:rsid w:val="0050644A"/>
    <w:rsid w:val="00511C93"/>
    <w:rsid w:val="00513483"/>
    <w:rsid w:val="005141F9"/>
    <w:rsid w:val="005475EE"/>
    <w:rsid w:val="00556547"/>
    <w:rsid w:val="00562C35"/>
    <w:rsid w:val="00562E32"/>
    <w:rsid w:val="005732CA"/>
    <w:rsid w:val="005745EC"/>
    <w:rsid w:val="0057650A"/>
    <w:rsid w:val="005803E3"/>
    <w:rsid w:val="00582ABE"/>
    <w:rsid w:val="005849D9"/>
    <w:rsid w:val="00590B78"/>
    <w:rsid w:val="00591BC9"/>
    <w:rsid w:val="00592BDA"/>
    <w:rsid w:val="005940CD"/>
    <w:rsid w:val="00594550"/>
    <w:rsid w:val="005A0711"/>
    <w:rsid w:val="005A153D"/>
    <w:rsid w:val="005A58D6"/>
    <w:rsid w:val="005B128C"/>
    <w:rsid w:val="005B647B"/>
    <w:rsid w:val="005C16CA"/>
    <w:rsid w:val="005C5D72"/>
    <w:rsid w:val="005C6F14"/>
    <w:rsid w:val="005D245F"/>
    <w:rsid w:val="005E083E"/>
    <w:rsid w:val="005E49A5"/>
    <w:rsid w:val="005F3E67"/>
    <w:rsid w:val="00603641"/>
    <w:rsid w:val="00603C29"/>
    <w:rsid w:val="00605C0F"/>
    <w:rsid w:val="00621B56"/>
    <w:rsid w:val="00647154"/>
    <w:rsid w:val="00663BA2"/>
    <w:rsid w:val="006717AF"/>
    <w:rsid w:val="006809F0"/>
    <w:rsid w:val="00687EBE"/>
    <w:rsid w:val="0069513F"/>
    <w:rsid w:val="006B0D90"/>
    <w:rsid w:val="006C64BB"/>
    <w:rsid w:val="006D0380"/>
    <w:rsid w:val="006D11EA"/>
    <w:rsid w:val="006D53FB"/>
    <w:rsid w:val="006D5EA5"/>
    <w:rsid w:val="006E2DB4"/>
    <w:rsid w:val="006E7055"/>
    <w:rsid w:val="006F01A6"/>
    <w:rsid w:val="006F147C"/>
    <w:rsid w:val="007024C9"/>
    <w:rsid w:val="00710036"/>
    <w:rsid w:val="007102D5"/>
    <w:rsid w:val="00712EC9"/>
    <w:rsid w:val="0071360A"/>
    <w:rsid w:val="00713A17"/>
    <w:rsid w:val="007206D5"/>
    <w:rsid w:val="00722987"/>
    <w:rsid w:val="00722F73"/>
    <w:rsid w:val="007315C0"/>
    <w:rsid w:val="007333C4"/>
    <w:rsid w:val="007358EE"/>
    <w:rsid w:val="00737D35"/>
    <w:rsid w:val="00742260"/>
    <w:rsid w:val="007501A3"/>
    <w:rsid w:val="00765B5D"/>
    <w:rsid w:val="007A196E"/>
    <w:rsid w:val="007A34CB"/>
    <w:rsid w:val="007B30F9"/>
    <w:rsid w:val="007C12BB"/>
    <w:rsid w:val="007C6787"/>
    <w:rsid w:val="007C6E7E"/>
    <w:rsid w:val="007C72CA"/>
    <w:rsid w:val="007D1760"/>
    <w:rsid w:val="007D46F8"/>
    <w:rsid w:val="007D5C79"/>
    <w:rsid w:val="007E25AB"/>
    <w:rsid w:val="007E6535"/>
    <w:rsid w:val="007E6697"/>
    <w:rsid w:val="007F56DE"/>
    <w:rsid w:val="008011DB"/>
    <w:rsid w:val="00802F5F"/>
    <w:rsid w:val="008039B7"/>
    <w:rsid w:val="008039E3"/>
    <w:rsid w:val="00813723"/>
    <w:rsid w:val="008146EE"/>
    <w:rsid w:val="0082161E"/>
    <w:rsid w:val="00830354"/>
    <w:rsid w:val="0084082B"/>
    <w:rsid w:val="00847C67"/>
    <w:rsid w:val="00853942"/>
    <w:rsid w:val="0085533D"/>
    <w:rsid w:val="0085683F"/>
    <w:rsid w:val="00860713"/>
    <w:rsid w:val="00866AA8"/>
    <w:rsid w:val="008730C1"/>
    <w:rsid w:val="008749CB"/>
    <w:rsid w:val="00874AAA"/>
    <w:rsid w:val="00875BE6"/>
    <w:rsid w:val="008770BA"/>
    <w:rsid w:val="008A0AE7"/>
    <w:rsid w:val="008B23D4"/>
    <w:rsid w:val="008B3399"/>
    <w:rsid w:val="008C02DE"/>
    <w:rsid w:val="008C4967"/>
    <w:rsid w:val="008C4D57"/>
    <w:rsid w:val="008E25E0"/>
    <w:rsid w:val="008F0E02"/>
    <w:rsid w:val="008F11B0"/>
    <w:rsid w:val="008F1AD2"/>
    <w:rsid w:val="008F3C3D"/>
    <w:rsid w:val="008F5F86"/>
    <w:rsid w:val="00907FEA"/>
    <w:rsid w:val="00915194"/>
    <w:rsid w:val="0092682C"/>
    <w:rsid w:val="00937508"/>
    <w:rsid w:val="00942A1B"/>
    <w:rsid w:val="009626BE"/>
    <w:rsid w:val="009639EB"/>
    <w:rsid w:val="00965E7F"/>
    <w:rsid w:val="0096719C"/>
    <w:rsid w:val="00977663"/>
    <w:rsid w:val="00986B18"/>
    <w:rsid w:val="00990D32"/>
    <w:rsid w:val="009A33BF"/>
    <w:rsid w:val="009A3831"/>
    <w:rsid w:val="009B74F0"/>
    <w:rsid w:val="009C3C2A"/>
    <w:rsid w:val="009C40BB"/>
    <w:rsid w:val="009D49C5"/>
    <w:rsid w:val="009E23F5"/>
    <w:rsid w:val="009E3CF0"/>
    <w:rsid w:val="009E431C"/>
    <w:rsid w:val="009F3EC7"/>
    <w:rsid w:val="009F6A10"/>
    <w:rsid w:val="009F7AEE"/>
    <w:rsid w:val="00A12397"/>
    <w:rsid w:val="00A12B4B"/>
    <w:rsid w:val="00A309E9"/>
    <w:rsid w:val="00A462D2"/>
    <w:rsid w:val="00A53E4E"/>
    <w:rsid w:val="00A607D5"/>
    <w:rsid w:val="00A64633"/>
    <w:rsid w:val="00A66BC1"/>
    <w:rsid w:val="00A677CF"/>
    <w:rsid w:val="00A73274"/>
    <w:rsid w:val="00A76DD1"/>
    <w:rsid w:val="00A775F7"/>
    <w:rsid w:val="00AB3FC2"/>
    <w:rsid w:val="00AB78D3"/>
    <w:rsid w:val="00AC0C11"/>
    <w:rsid w:val="00AC4224"/>
    <w:rsid w:val="00AD643A"/>
    <w:rsid w:val="00AD6C33"/>
    <w:rsid w:val="00AE142D"/>
    <w:rsid w:val="00AE29B7"/>
    <w:rsid w:val="00B03744"/>
    <w:rsid w:val="00B05CD4"/>
    <w:rsid w:val="00B3200B"/>
    <w:rsid w:val="00B3552F"/>
    <w:rsid w:val="00B43849"/>
    <w:rsid w:val="00B45F97"/>
    <w:rsid w:val="00B4771F"/>
    <w:rsid w:val="00B53E01"/>
    <w:rsid w:val="00B577BF"/>
    <w:rsid w:val="00B653BB"/>
    <w:rsid w:val="00B70E33"/>
    <w:rsid w:val="00B721DE"/>
    <w:rsid w:val="00B96481"/>
    <w:rsid w:val="00B975A9"/>
    <w:rsid w:val="00BA26EE"/>
    <w:rsid w:val="00BB5F2D"/>
    <w:rsid w:val="00BE1C55"/>
    <w:rsid w:val="00BE27A3"/>
    <w:rsid w:val="00BF24F1"/>
    <w:rsid w:val="00BF38AF"/>
    <w:rsid w:val="00BF758D"/>
    <w:rsid w:val="00C024A8"/>
    <w:rsid w:val="00C1459D"/>
    <w:rsid w:val="00C16DC6"/>
    <w:rsid w:val="00C17661"/>
    <w:rsid w:val="00C35AC8"/>
    <w:rsid w:val="00C35F4E"/>
    <w:rsid w:val="00C40469"/>
    <w:rsid w:val="00C44F4D"/>
    <w:rsid w:val="00C45CB2"/>
    <w:rsid w:val="00C51217"/>
    <w:rsid w:val="00C54939"/>
    <w:rsid w:val="00C63406"/>
    <w:rsid w:val="00C63D20"/>
    <w:rsid w:val="00C6451D"/>
    <w:rsid w:val="00C720DF"/>
    <w:rsid w:val="00C77097"/>
    <w:rsid w:val="00C84573"/>
    <w:rsid w:val="00C87AD1"/>
    <w:rsid w:val="00CA529A"/>
    <w:rsid w:val="00CA5C4D"/>
    <w:rsid w:val="00CB3D3D"/>
    <w:rsid w:val="00CB759A"/>
    <w:rsid w:val="00CC204D"/>
    <w:rsid w:val="00CC2EC4"/>
    <w:rsid w:val="00CD5F57"/>
    <w:rsid w:val="00CE0349"/>
    <w:rsid w:val="00CE0906"/>
    <w:rsid w:val="00CE0D31"/>
    <w:rsid w:val="00CE2C7A"/>
    <w:rsid w:val="00CF529F"/>
    <w:rsid w:val="00D10320"/>
    <w:rsid w:val="00D249CF"/>
    <w:rsid w:val="00D332B9"/>
    <w:rsid w:val="00D356F4"/>
    <w:rsid w:val="00D376AB"/>
    <w:rsid w:val="00D44BFF"/>
    <w:rsid w:val="00D47566"/>
    <w:rsid w:val="00D552A5"/>
    <w:rsid w:val="00D81453"/>
    <w:rsid w:val="00D944C1"/>
    <w:rsid w:val="00D97E31"/>
    <w:rsid w:val="00DA2E73"/>
    <w:rsid w:val="00DA525E"/>
    <w:rsid w:val="00DB58D8"/>
    <w:rsid w:val="00DB6DC4"/>
    <w:rsid w:val="00DB7C62"/>
    <w:rsid w:val="00DC16A5"/>
    <w:rsid w:val="00DC1B9D"/>
    <w:rsid w:val="00DC1BAF"/>
    <w:rsid w:val="00DC5082"/>
    <w:rsid w:val="00DD437D"/>
    <w:rsid w:val="00DF0F6A"/>
    <w:rsid w:val="00DF41A7"/>
    <w:rsid w:val="00DF6A82"/>
    <w:rsid w:val="00E022A7"/>
    <w:rsid w:val="00E051BD"/>
    <w:rsid w:val="00E05BC2"/>
    <w:rsid w:val="00E05C08"/>
    <w:rsid w:val="00E1570C"/>
    <w:rsid w:val="00E33FE0"/>
    <w:rsid w:val="00E362A0"/>
    <w:rsid w:val="00E416A7"/>
    <w:rsid w:val="00E52DD3"/>
    <w:rsid w:val="00E5380C"/>
    <w:rsid w:val="00E60579"/>
    <w:rsid w:val="00E611D6"/>
    <w:rsid w:val="00E646A1"/>
    <w:rsid w:val="00E707F5"/>
    <w:rsid w:val="00E76872"/>
    <w:rsid w:val="00EB1575"/>
    <w:rsid w:val="00EB330B"/>
    <w:rsid w:val="00EB41AE"/>
    <w:rsid w:val="00EB75E2"/>
    <w:rsid w:val="00EC279C"/>
    <w:rsid w:val="00ED0D2C"/>
    <w:rsid w:val="00ED56F2"/>
    <w:rsid w:val="00ED7792"/>
    <w:rsid w:val="00ED7A4C"/>
    <w:rsid w:val="00EE3698"/>
    <w:rsid w:val="00EF221E"/>
    <w:rsid w:val="00EF2AD6"/>
    <w:rsid w:val="00EF3F23"/>
    <w:rsid w:val="00EF5D55"/>
    <w:rsid w:val="00EF663B"/>
    <w:rsid w:val="00F00AC4"/>
    <w:rsid w:val="00F02E58"/>
    <w:rsid w:val="00F06760"/>
    <w:rsid w:val="00F138A7"/>
    <w:rsid w:val="00F13F62"/>
    <w:rsid w:val="00F23EB3"/>
    <w:rsid w:val="00F35E05"/>
    <w:rsid w:val="00F4058A"/>
    <w:rsid w:val="00F516A0"/>
    <w:rsid w:val="00F57244"/>
    <w:rsid w:val="00F60A81"/>
    <w:rsid w:val="00F62928"/>
    <w:rsid w:val="00F62F4A"/>
    <w:rsid w:val="00F64B62"/>
    <w:rsid w:val="00F737B1"/>
    <w:rsid w:val="00F84BEE"/>
    <w:rsid w:val="00F94854"/>
    <w:rsid w:val="00FB2632"/>
    <w:rsid w:val="00FB50C3"/>
    <w:rsid w:val="00FB60DD"/>
    <w:rsid w:val="00FC38C5"/>
    <w:rsid w:val="00FC3901"/>
    <w:rsid w:val="00FC7918"/>
    <w:rsid w:val="00FD1492"/>
    <w:rsid w:val="00FF56E7"/>
    <w:rsid w:val="00FF68E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46D50E56"/>
  <w15:docId w15:val="{9C619747-F5E5-414B-8697-4EC4EF47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D944C1"/>
    <w:pPr>
      <w:suppressAutoHyphens w:val="0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944C1"/>
    <w:rPr>
      <w:rFonts w:ascii="Calibri" w:eastAsia="Calibri" w:hAnsi="Calibri"/>
      <w:sz w:val="22"/>
      <w:szCs w:val="21"/>
      <w:lang w:eastAsia="en-US"/>
    </w:rPr>
  </w:style>
  <w:style w:type="character" w:customStyle="1" w:styleId="text">
    <w:name w:val="text"/>
    <w:rsid w:val="00591BC9"/>
  </w:style>
  <w:style w:type="character" w:customStyle="1" w:styleId="st">
    <w:name w:val="st"/>
    <w:rsid w:val="002B46AA"/>
  </w:style>
  <w:style w:type="paragraph" w:customStyle="1" w:styleId="Default">
    <w:name w:val="Default"/>
    <w:rsid w:val="005D245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resc2l">
    <w:name w:val="tresc2l"/>
    <w:basedOn w:val="Normalny"/>
    <w:uiPriority w:val="99"/>
    <w:rsid w:val="005D245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StopkaZnak">
    <w:name w:val="Stopka Znak"/>
    <w:link w:val="Stopka"/>
    <w:rsid w:val="00A76DD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rsid w:val="00C024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024A8"/>
    <w:rPr>
      <w:rFonts w:ascii="Tahoma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link w:val="Tekstpodstawowy"/>
    <w:rsid w:val="00866AA8"/>
    <w:rPr>
      <w:sz w:val="24"/>
      <w:szCs w:val="24"/>
      <w:lang w:eastAsia="ar-SA"/>
    </w:rPr>
  </w:style>
  <w:style w:type="character" w:styleId="Odwoaniedokomentarza">
    <w:name w:val="annotation reference"/>
    <w:basedOn w:val="Domylnaczcionkaakapitu"/>
    <w:rsid w:val="00DD437D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D43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D437D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D43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D437D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zidowski@pwr.edu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881E488-276C-49D9-880D-0032C63C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738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5161</CharactersWithSpaces>
  <SharedDoc>false</SharedDoc>
  <HLinks>
    <vt:vector size="6" baseType="variant">
      <vt:variant>
        <vt:i4>7405657</vt:i4>
      </vt:variant>
      <vt:variant>
        <vt:i4>0</vt:i4>
      </vt:variant>
      <vt:variant>
        <vt:i4>0</vt:i4>
      </vt:variant>
      <vt:variant>
        <vt:i4>5</vt:i4>
      </vt:variant>
      <vt:variant>
        <vt:lpwstr>mailto:adam.dzidowski@pwr.edu.pl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8</cp:revision>
  <cp:lastPrinted>2012-09-28T10:23:00Z</cp:lastPrinted>
  <dcterms:created xsi:type="dcterms:W3CDTF">2022-05-30T08:50:00Z</dcterms:created>
  <dcterms:modified xsi:type="dcterms:W3CDTF">2023-03-03T12:02:00Z</dcterms:modified>
</cp:coreProperties>
</file>